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443F" w14:textId="77777777" w:rsidR="00293EEF" w:rsidRDefault="00293EEF" w:rsidP="00293EEF">
      <w:pPr>
        <w:jc w:val="center"/>
        <w:rPr>
          <w:spacing w:val="-6"/>
          <w:sz w:val="20"/>
          <w:szCs w:val="20"/>
        </w:rPr>
      </w:pPr>
      <w:r>
        <w:rPr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1C080B51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7BA6E183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 w:rsidRPr="00840A84">
        <w:rPr>
          <w:sz w:val="20"/>
          <w:szCs w:val="20"/>
        </w:rPr>
        <w:t xml:space="preserve">(филиал) </w:t>
      </w:r>
      <w:r w:rsidRPr="00840A84">
        <w:rPr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840A84">
        <w:rPr>
          <w:spacing w:val="-6"/>
          <w:sz w:val="20"/>
          <w:szCs w:val="20"/>
        </w:rPr>
        <w:t>образовательного  учреждения</w:t>
      </w:r>
      <w:proofErr w:type="gramEnd"/>
    </w:p>
    <w:p w14:paraId="4C265C8B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spacing w:val="-6"/>
          <w:sz w:val="20"/>
          <w:szCs w:val="20"/>
        </w:rPr>
        <w:t>высшего образования</w:t>
      </w:r>
    </w:p>
    <w:p w14:paraId="76B9275F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sz w:val="20"/>
          <w:szCs w:val="20"/>
        </w:rPr>
        <w:t xml:space="preserve">«Национальный </w:t>
      </w:r>
      <w:proofErr w:type="gramStart"/>
      <w:r w:rsidRPr="00840A84">
        <w:rPr>
          <w:sz w:val="20"/>
          <w:szCs w:val="20"/>
        </w:rPr>
        <w:t>исследовательский  т</w:t>
      </w:r>
      <w:r w:rsidR="00E70BC2">
        <w:rPr>
          <w:sz w:val="20"/>
          <w:szCs w:val="20"/>
        </w:rPr>
        <w:t>ехнологический</w:t>
      </w:r>
      <w:proofErr w:type="gramEnd"/>
      <w:r w:rsidR="00E70BC2">
        <w:rPr>
          <w:sz w:val="20"/>
          <w:szCs w:val="20"/>
        </w:rPr>
        <w:t xml:space="preserve"> университет «МИСИ</w:t>
      </w:r>
      <w:r w:rsidRPr="00840A84">
        <w:rPr>
          <w:sz w:val="20"/>
          <w:szCs w:val="20"/>
        </w:rPr>
        <w:t>С»</w:t>
      </w:r>
    </w:p>
    <w:p w14:paraId="3828506A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b/>
          <w:bCs/>
          <w:sz w:val="20"/>
          <w:szCs w:val="20"/>
        </w:rPr>
        <w:t xml:space="preserve">ОСКОЛЬСКИЙ ПОЛИТЕХНИЧЕСКИЙ КОЛЛЕДЖ </w:t>
      </w:r>
    </w:p>
    <w:p w14:paraId="7DA1B15F" w14:textId="77777777" w:rsidR="00293EEF" w:rsidRPr="00840A84" w:rsidRDefault="00293EEF" w:rsidP="00293EEF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</w:rPr>
      </w:pPr>
    </w:p>
    <w:p w14:paraId="3F1E7290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E1DCB44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280BB816" w14:textId="77777777" w:rsidR="00C90BF7" w:rsidRDefault="00293EEF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 w:rsidR="00C90BF7" w:rsidRPr="008758B4">
        <w:rPr>
          <w:bCs/>
          <w:caps/>
        </w:rPr>
        <w:t>РассМотренА:</w:t>
      </w:r>
    </w:p>
    <w:p w14:paraId="64A1E94D" w14:textId="77777777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НМС ОПК</w:t>
      </w:r>
    </w:p>
    <w:p w14:paraId="3280097D" w14:textId="77777777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П</w:t>
      </w:r>
      <w:r w:rsidRPr="008758B4">
        <w:rPr>
          <w:bCs/>
        </w:rPr>
        <w:t>ротокол</w:t>
      </w:r>
      <w:r w:rsidRPr="008758B4">
        <w:rPr>
          <w:bCs/>
          <w:caps/>
        </w:rPr>
        <w:t xml:space="preserve"> № </w:t>
      </w:r>
      <w:r w:rsidRPr="008758B4">
        <w:rPr>
          <w:bCs/>
          <w:caps/>
          <w:u w:val="single"/>
        </w:rPr>
        <w:t>5</w:t>
      </w:r>
      <w:r w:rsidRPr="008758B4">
        <w:rPr>
          <w:bCs/>
          <w:caps/>
        </w:rPr>
        <w:tab/>
      </w:r>
    </w:p>
    <w:p w14:paraId="74F8C411" w14:textId="2DA178AD" w:rsidR="00C90BF7" w:rsidRPr="00BB014B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u w:val="single"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BB014B">
        <w:rPr>
          <w:bCs/>
          <w:u w:val="single"/>
        </w:rPr>
        <w:t>от</w:t>
      </w:r>
      <w:r w:rsidR="00F0700B">
        <w:rPr>
          <w:bCs/>
          <w:caps/>
          <w:u w:val="single"/>
        </w:rPr>
        <w:t xml:space="preserve"> 1</w:t>
      </w:r>
      <w:r w:rsidR="00CB73A8">
        <w:rPr>
          <w:bCs/>
          <w:caps/>
          <w:u w:val="single"/>
        </w:rPr>
        <w:t>5</w:t>
      </w:r>
      <w:r w:rsidR="00F0700B">
        <w:rPr>
          <w:bCs/>
          <w:caps/>
          <w:u w:val="single"/>
        </w:rPr>
        <w:t>.05.202</w:t>
      </w:r>
      <w:r w:rsidR="00CB73A8">
        <w:rPr>
          <w:bCs/>
          <w:caps/>
          <w:u w:val="single"/>
        </w:rPr>
        <w:t>4</w:t>
      </w:r>
      <w:r w:rsidRPr="00BB014B">
        <w:rPr>
          <w:bCs/>
          <w:caps/>
          <w:u w:val="single"/>
        </w:rPr>
        <w:t xml:space="preserve"> </w:t>
      </w:r>
      <w:r w:rsidRPr="00BB014B">
        <w:rPr>
          <w:bCs/>
          <w:u w:val="single"/>
        </w:rPr>
        <w:t>г.</w:t>
      </w:r>
    </w:p>
    <w:p w14:paraId="0686C135" w14:textId="5965A78C" w:rsidR="00C90BF7" w:rsidRPr="008758B4" w:rsidRDefault="00CB73A8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EFCF8BE" wp14:editId="32C39B13">
            <wp:simplePos x="0" y="0"/>
            <wp:positionH relativeFrom="column">
              <wp:posOffset>3838575</wp:posOffset>
            </wp:positionH>
            <wp:positionV relativeFrom="paragraph">
              <wp:posOffset>117475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 w:rsidRPr="008758B4">
        <w:rPr>
          <w:bCs/>
          <w:caps/>
        </w:rPr>
        <w:t>УТВЕРЖДАЮ:</w:t>
      </w:r>
    </w:p>
    <w:p w14:paraId="7AAEB9A2" w14:textId="0C093C94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</w:rPr>
        <w:t>З</w:t>
      </w:r>
      <w:r w:rsidRPr="008758B4">
        <w:rPr>
          <w:bCs/>
        </w:rPr>
        <w:t>ам.</w:t>
      </w:r>
      <w:r w:rsidR="00CB73A8" w:rsidRPr="00CB73A8">
        <w:rPr>
          <w:noProof/>
        </w:rPr>
        <w:t xml:space="preserve"> </w:t>
      </w:r>
      <w:r w:rsidRPr="008758B4">
        <w:rPr>
          <w:bCs/>
        </w:rPr>
        <w:t xml:space="preserve">директора </w:t>
      </w:r>
      <w:r w:rsidRPr="008758B4">
        <w:rPr>
          <w:bCs/>
          <w:caps/>
        </w:rPr>
        <w:t xml:space="preserve">ОПК </w:t>
      </w:r>
      <w:r w:rsidRPr="008758B4">
        <w:rPr>
          <w:bCs/>
        </w:rPr>
        <w:t>по</w:t>
      </w:r>
      <w:r w:rsidRPr="008758B4">
        <w:rPr>
          <w:bCs/>
          <w:caps/>
        </w:rPr>
        <w:t xml:space="preserve"> МР</w:t>
      </w:r>
    </w:p>
    <w:p w14:paraId="1C148293" w14:textId="77777777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  <w:t>____________</w:t>
      </w:r>
      <w:proofErr w:type="spellStart"/>
      <w:r w:rsidRPr="008758B4">
        <w:rPr>
          <w:bCs/>
          <w:caps/>
        </w:rPr>
        <w:t>О.В.Д</w:t>
      </w:r>
      <w:r w:rsidRPr="008758B4">
        <w:rPr>
          <w:bCs/>
        </w:rPr>
        <w:t>ерикот</w:t>
      </w:r>
      <w:proofErr w:type="spellEnd"/>
      <w:r w:rsidRPr="008758B4">
        <w:rPr>
          <w:bCs/>
          <w:caps/>
        </w:rPr>
        <w:tab/>
      </w:r>
    </w:p>
    <w:p w14:paraId="59E20BA8" w14:textId="77777777" w:rsidR="00293EEF" w:rsidRPr="008758B4" w:rsidRDefault="00293EEF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  <w:r w:rsidRPr="008758B4">
        <w:rPr>
          <w:bCs/>
          <w:caps/>
        </w:rPr>
        <w:tab/>
      </w:r>
    </w:p>
    <w:p w14:paraId="4FE60618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4684AD4C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6AF909A2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6EF38190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0EBE58F1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  <w:r w:rsidRPr="00840A84">
        <w:rPr>
          <w:b/>
          <w:bCs/>
          <w:caps/>
          <w:sz w:val="32"/>
          <w:szCs w:val="32"/>
        </w:rPr>
        <w:t>РАБОЧАЯ ПРОГРАММа учебной ДИСЦИПЛИНЫ</w:t>
      </w:r>
    </w:p>
    <w:p w14:paraId="3766D11F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7E71553E" w14:textId="77777777" w:rsidR="00293EEF" w:rsidRPr="00840A84" w:rsidRDefault="00293EEF" w:rsidP="00293EE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«Компьютерная графика</w:t>
      </w:r>
      <w:r w:rsidRPr="00AC0E15">
        <w:rPr>
          <w:b/>
          <w:bCs/>
          <w:sz w:val="36"/>
          <w:szCs w:val="36"/>
        </w:rPr>
        <w:t>»</w:t>
      </w:r>
    </w:p>
    <w:p w14:paraId="5CE03A8F" w14:textId="77777777" w:rsidR="00F853B4" w:rsidRDefault="00F853B4" w:rsidP="00F853B4">
      <w:pPr>
        <w:jc w:val="center"/>
        <w:rPr>
          <w:bCs/>
          <w:sz w:val="28"/>
          <w:szCs w:val="28"/>
        </w:rPr>
      </w:pPr>
    </w:p>
    <w:p w14:paraId="213376B6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E5DFA22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651D846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CE2BAD1" w14:textId="77777777" w:rsidR="00293EEF" w:rsidRPr="000053D7" w:rsidRDefault="00293EEF" w:rsidP="00293EEF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14:paraId="71259F0B" w14:textId="77777777" w:rsidR="00293EEF" w:rsidRDefault="00773E54" w:rsidP="00293EEF">
      <w:pPr>
        <w:jc w:val="center"/>
        <w:rPr>
          <w:sz w:val="28"/>
          <w:szCs w:val="28"/>
        </w:rPr>
      </w:pPr>
      <w:r>
        <w:rPr>
          <w:u w:val="single"/>
        </w:rPr>
        <w:t>13.02.02</w:t>
      </w:r>
      <w:r w:rsidR="00293EEF">
        <w:rPr>
          <w:u w:val="single"/>
        </w:rPr>
        <w:t xml:space="preserve"> </w:t>
      </w:r>
      <w:r>
        <w:rPr>
          <w:u w:val="single"/>
        </w:rPr>
        <w:t>Теплоснабжение и теплотехническое оборудование</w:t>
      </w:r>
      <w:r w:rsidR="00293EEF">
        <w:rPr>
          <w:sz w:val="28"/>
          <w:szCs w:val="28"/>
        </w:rPr>
        <w:t xml:space="preserve"> </w:t>
      </w:r>
    </w:p>
    <w:p w14:paraId="4B534EE6" w14:textId="77777777" w:rsidR="00293EEF" w:rsidRPr="000053D7" w:rsidRDefault="00293EEF" w:rsidP="00293E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Pr="000053D7">
        <w:rPr>
          <w:sz w:val="28"/>
          <w:szCs w:val="28"/>
        </w:rPr>
        <w:t>выпускника</w:t>
      </w:r>
    </w:p>
    <w:p w14:paraId="5606A897" w14:textId="77777777" w:rsidR="00293EEF" w:rsidRPr="00393602" w:rsidRDefault="00773E54" w:rsidP="00293EEF">
      <w:pPr>
        <w:spacing w:line="360" w:lineRule="auto"/>
        <w:jc w:val="center"/>
        <w:rPr>
          <w:u w:val="single"/>
        </w:rPr>
      </w:pPr>
      <w:r>
        <w:rPr>
          <w:u w:val="single"/>
        </w:rPr>
        <w:t>т</w:t>
      </w:r>
      <w:r w:rsidR="00293EEF">
        <w:rPr>
          <w:u w:val="single"/>
        </w:rPr>
        <w:t>ехник</w:t>
      </w:r>
      <w:r>
        <w:rPr>
          <w:u w:val="single"/>
        </w:rPr>
        <w:t>-теплотехник</w:t>
      </w:r>
    </w:p>
    <w:p w14:paraId="587E9D4B" w14:textId="77777777" w:rsidR="00293EEF" w:rsidRPr="00840A84" w:rsidRDefault="00293EEF" w:rsidP="00293EEF">
      <w:pPr>
        <w:jc w:val="center"/>
        <w:rPr>
          <w:b/>
          <w:bCs/>
          <w:sz w:val="28"/>
          <w:szCs w:val="28"/>
        </w:rPr>
      </w:pPr>
    </w:p>
    <w:p w14:paraId="0C652A6E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0196BD2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A4A1110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67D4803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F407395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69EE277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8629FB6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A95D09A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070625D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27A4906" w14:textId="51EAE8DD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Старый Оскол, 202</w:t>
      </w:r>
      <w:r w:rsidR="00CB73A8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053D7">
        <w:rPr>
          <w:sz w:val="28"/>
          <w:szCs w:val="28"/>
        </w:rPr>
        <w:t>г.</w:t>
      </w:r>
    </w:p>
    <w:p w14:paraId="585050B5" w14:textId="77777777" w:rsidR="00293EEF" w:rsidRDefault="00CA5BCB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br w:type="page"/>
      </w:r>
      <w:r w:rsidR="00C90BF7" w:rsidRPr="00550FB4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C90BF7" w:rsidRPr="008636D1">
        <w:rPr>
          <w:sz w:val="20"/>
          <w:szCs w:val="20"/>
        </w:rPr>
        <w:t xml:space="preserve"> </w:t>
      </w:r>
      <w:r w:rsidR="00C90BF7" w:rsidRPr="00550FB4">
        <w:rPr>
          <w:sz w:val="28"/>
          <w:szCs w:val="28"/>
        </w:rPr>
        <w:t xml:space="preserve">по специальности </w:t>
      </w:r>
      <w:r w:rsidR="00773E54">
        <w:rPr>
          <w:sz w:val="28"/>
          <w:szCs w:val="28"/>
        </w:rPr>
        <w:t>13.02.02 Теплоснабжение и теплотехническое оборудование</w:t>
      </w:r>
      <w:r w:rsidR="007D0C9F">
        <w:rPr>
          <w:sz w:val="28"/>
          <w:szCs w:val="28"/>
        </w:rPr>
        <w:t>,</w:t>
      </w:r>
      <w:r w:rsidR="0031449D">
        <w:rPr>
          <w:sz w:val="28"/>
          <w:szCs w:val="28"/>
        </w:rPr>
        <w:t xml:space="preserve"> </w:t>
      </w:r>
      <w:r w:rsidR="00293EEF">
        <w:rPr>
          <w:rFonts w:eastAsia="Arial Unicode MS"/>
          <w:sz w:val="28"/>
          <w:szCs w:val="28"/>
        </w:rPr>
        <w:t>в соответствии с рабочим учебным планом.</w:t>
      </w:r>
    </w:p>
    <w:p w14:paraId="1C3519EE" w14:textId="77777777" w:rsidR="0031449D" w:rsidRDefault="0031449D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3C3081B3" w14:textId="77777777" w:rsidR="0031449D" w:rsidRDefault="0031449D" w:rsidP="003144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sz w:val="28"/>
          <w:szCs w:val="28"/>
        </w:rPr>
      </w:pPr>
    </w:p>
    <w:p w14:paraId="2BEC7962" w14:textId="77777777" w:rsidR="00C90BF7" w:rsidRPr="005661A6" w:rsidRDefault="00C90BF7" w:rsidP="00C90BF7">
      <w:pPr>
        <w:rPr>
          <w:sz w:val="28"/>
          <w:szCs w:val="28"/>
          <w:u w:val="single"/>
        </w:rPr>
      </w:pPr>
      <w:r w:rsidRPr="005661A6">
        <w:rPr>
          <w:sz w:val="28"/>
          <w:szCs w:val="28"/>
          <w:u w:val="single"/>
        </w:rPr>
        <w:t>Разработчик:</w:t>
      </w:r>
    </w:p>
    <w:p w14:paraId="29F977C6" w14:textId="77777777" w:rsidR="00C90BF7" w:rsidRPr="00AE5652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Барсова</w:t>
      </w:r>
      <w:proofErr w:type="spellEnd"/>
      <w:r w:rsidRPr="00AE5652">
        <w:rPr>
          <w:sz w:val="28"/>
          <w:szCs w:val="28"/>
        </w:rPr>
        <w:t xml:space="preserve"> А.А., </w:t>
      </w:r>
      <w:r w:rsidR="00E70BC2">
        <w:rPr>
          <w:sz w:val="28"/>
          <w:szCs w:val="28"/>
        </w:rPr>
        <w:t>преподаватель ОПК СТИ НИТУ «МИСИ</w:t>
      </w:r>
      <w:r w:rsidRPr="00AE5652">
        <w:rPr>
          <w:sz w:val="28"/>
          <w:szCs w:val="28"/>
        </w:rPr>
        <w:t>С»</w:t>
      </w:r>
    </w:p>
    <w:p w14:paraId="6274B23B" w14:textId="77777777" w:rsidR="00C90BF7" w:rsidRPr="00550FB4" w:rsidRDefault="00C90BF7" w:rsidP="00C90BF7">
      <w:pPr>
        <w:rPr>
          <w:i/>
          <w:iCs/>
          <w:sz w:val="28"/>
          <w:szCs w:val="28"/>
        </w:rPr>
      </w:pPr>
    </w:p>
    <w:p w14:paraId="31E67054" w14:textId="77777777" w:rsidR="00C90BF7" w:rsidRPr="00550FB4" w:rsidRDefault="00C90BF7" w:rsidP="00C90BF7">
      <w:pPr>
        <w:rPr>
          <w:sz w:val="28"/>
          <w:szCs w:val="28"/>
        </w:rPr>
      </w:pPr>
    </w:p>
    <w:p w14:paraId="707019C2" w14:textId="77777777" w:rsidR="00C90BF7" w:rsidRPr="004C3B16" w:rsidRDefault="00C90BF7" w:rsidP="00C90BF7">
      <w:pPr>
        <w:rPr>
          <w:sz w:val="28"/>
          <w:szCs w:val="28"/>
        </w:rPr>
      </w:pPr>
      <w:r>
        <w:rPr>
          <w:sz w:val="28"/>
          <w:szCs w:val="28"/>
        </w:rPr>
        <w:t>Рабочая программа рекомендована</w:t>
      </w:r>
    </w:p>
    <w:p w14:paraId="1799201D" w14:textId="77777777" w:rsidR="00C90BF7" w:rsidRDefault="00C90BF7" w:rsidP="00C90BF7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П(Ц)</w:t>
      </w:r>
      <w:proofErr w:type="gramStart"/>
      <w:r>
        <w:rPr>
          <w:bCs/>
          <w:sz w:val="28"/>
          <w:szCs w:val="28"/>
        </w:rPr>
        <w:t xml:space="preserve">К </w:t>
      </w:r>
      <w:r>
        <w:rPr>
          <w:sz w:val="28"/>
          <w:szCs w:val="28"/>
        </w:rPr>
        <w:t>специальностей</w:t>
      </w:r>
      <w:proofErr w:type="gramEnd"/>
      <w:r>
        <w:rPr>
          <w:sz w:val="28"/>
          <w:szCs w:val="28"/>
        </w:rPr>
        <w:t xml:space="preserve"> 15.02.08, </w:t>
      </w:r>
      <w:r w:rsidR="003F5D52">
        <w:rPr>
          <w:sz w:val="28"/>
          <w:szCs w:val="28"/>
        </w:rPr>
        <w:t xml:space="preserve">15.02.16, </w:t>
      </w:r>
      <w:r>
        <w:rPr>
          <w:sz w:val="28"/>
          <w:szCs w:val="28"/>
        </w:rPr>
        <w:t>15.02.12</w:t>
      </w:r>
    </w:p>
    <w:p w14:paraId="6871BD18" w14:textId="722186EB" w:rsidR="00C90BF7" w:rsidRPr="001F5235" w:rsidRDefault="00CB73A8" w:rsidP="00C90BF7">
      <w:pPr>
        <w:rPr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165AC6F4" wp14:editId="2ADD61CF">
            <wp:simplePos x="0" y="0"/>
            <wp:positionH relativeFrom="column">
              <wp:posOffset>1724025</wp:posOffset>
            </wp:positionH>
            <wp:positionV relativeFrom="paragraph">
              <wp:posOffset>13335</wp:posOffset>
            </wp:positionV>
            <wp:extent cx="1152000" cy="8784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00" cy="87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0BC2">
        <w:rPr>
          <w:sz w:val="28"/>
          <w:szCs w:val="28"/>
          <w:u w:val="single"/>
        </w:rPr>
        <w:t>Протокол № 8</w:t>
      </w:r>
      <w:r w:rsidR="00D566FA">
        <w:rPr>
          <w:sz w:val="28"/>
          <w:szCs w:val="28"/>
          <w:u w:val="single"/>
        </w:rPr>
        <w:t xml:space="preserve"> от 19.04.202</w:t>
      </w:r>
      <w:r>
        <w:rPr>
          <w:sz w:val="28"/>
          <w:szCs w:val="28"/>
          <w:u w:val="single"/>
        </w:rPr>
        <w:t>4</w:t>
      </w:r>
      <w:r w:rsidR="00C90BF7" w:rsidRPr="001F5235">
        <w:rPr>
          <w:sz w:val="28"/>
          <w:szCs w:val="28"/>
          <w:u w:val="single"/>
        </w:rPr>
        <w:t xml:space="preserve"> г.</w:t>
      </w:r>
    </w:p>
    <w:p w14:paraId="6E702346" w14:textId="0AC63D12" w:rsidR="00C90BF7" w:rsidRDefault="00C90BF7" w:rsidP="00C90BF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П(Ц</w:t>
      </w:r>
      <w:proofErr w:type="gramStart"/>
      <w:r>
        <w:rPr>
          <w:bCs/>
          <w:sz w:val="28"/>
          <w:szCs w:val="28"/>
        </w:rPr>
        <w:t>)</w:t>
      </w:r>
      <w:proofErr w:type="gramEnd"/>
      <w:r>
        <w:rPr>
          <w:bCs/>
          <w:sz w:val="28"/>
          <w:szCs w:val="28"/>
        </w:rPr>
        <w:t xml:space="preserve">К _____________ </w:t>
      </w:r>
      <w:proofErr w:type="spellStart"/>
      <w:r>
        <w:rPr>
          <w:sz w:val="28"/>
          <w:szCs w:val="28"/>
        </w:rPr>
        <w:t>Болотских</w:t>
      </w:r>
      <w:proofErr w:type="spellEnd"/>
      <w:r>
        <w:rPr>
          <w:sz w:val="28"/>
          <w:szCs w:val="28"/>
        </w:rPr>
        <w:t xml:space="preserve"> Н.Е. </w:t>
      </w:r>
    </w:p>
    <w:p w14:paraId="5F06214D" w14:textId="77777777" w:rsidR="00614277" w:rsidRPr="00707C2C" w:rsidRDefault="00614277" w:rsidP="00614277">
      <w:pPr>
        <w:jc w:val="center"/>
        <w:rPr>
          <w:sz w:val="32"/>
          <w:szCs w:val="32"/>
        </w:rPr>
      </w:pPr>
    </w:p>
    <w:p w14:paraId="09385DF8" w14:textId="77777777" w:rsidR="007669A2" w:rsidRDefault="007669A2" w:rsidP="0031449D">
      <w:pPr>
        <w:widowControl w:val="0"/>
        <w:rPr>
          <w:sz w:val="28"/>
          <w:szCs w:val="28"/>
        </w:rPr>
      </w:pPr>
    </w:p>
    <w:p w14:paraId="5279A226" w14:textId="77777777" w:rsidR="007669A2" w:rsidRDefault="007669A2" w:rsidP="0031449D">
      <w:pPr>
        <w:widowControl w:val="0"/>
        <w:rPr>
          <w:sz w:val="28"/>
          <w:szCs w:val="28"/>
        </w:rPr>
      </w:pPr>
    </w:p>
    <w:p w14:paraId="1F4E6858" w14:textId="77777777" w:rsidR="007669A2" w:rsidRDefault="007669A2" w:rsidP="0031449D">
      <w:pPr>
        <w:widowControl w:val="0"/>
        <w:rPr>
          <w:sz w:val="28"/>
          <w:szCs w:val="28"/>
        </w:rPr>
      </w:pPr>
      <w:bookmarkStart w:id="0" w:name="_GoBack"/>
      <w:bookmarkEnd w:id="0"/>
    </w:p>
    <w:p w14:paraId="1E05B7F6" w14:textId="77777777" w:rsidR="007669A2" w:rsidRDefault="007669A2" w:rsidP="0031449D">
      <w:pPr>
        <w:widowControl w:val="0"/>
        <w:rPr>
          <w:sz w:val="28"/>
          <w:szCs w:val="28"/>
        </w:rPr>
      </w:pPr>
    </w:p>
    <w:p w14:paraId="5C6F107D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BD86720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7F8F6B1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51CA365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6B50AEC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A70C02C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28939EB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57FAF5B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E771EBC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AE2F99F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08F352F" w14:textId="77777777" w:rsidR="00A5066D" w:rsidRDefault="00A5066D" w:rsidP="0031449D">
      <w:pPr>
        <w:widowControl w:val="0"/>
        <w:rPr>
          <w:sz w:val="28"/>
          <w:szCs w:val="28"/>
        </w:rPr>
      </w:pPr>
    </w:p>
    <w:p w14:paraId="30F81F9F" w14:textId="77777777" w:rsidR="00A5066D" w:rsidRDefault="00A5066D" w:rsidP="0031449D">
      <w:pPr>
        <w:widowControl w:val="0"/>
        <w:rPr>
          <w:sz w:val="28"/>
          <w:szCs w:val="28"/>
        </w:rPr>
      </w:pPr>
    </w:p>
    <w:p w14:paraId="39E1DE8B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92354C9" w14:textId="77777777" w:rsidR="00A5066D" w:rsidRDefault="00A5066D" w:rsidP="0031449D">
      <w:pPr>
        <w:widowControl w:val="0"/>
        <w:rPr>
          <w:sz w:val="28"/>
          <w:szCs w:val="28"/>
        </w:rPr>
      </w:pPr>
    </w:p>
    <w:p w14:paraId="4B787823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7A5BDBD" w14:textId="77777777" w:rsidR="00A5066D" w:rsidRDefault="00A5066D" w:rsidP="0031449D">
      <w:pPr>
        <w:widowControl w:val="0"/>
        <w:rPr>
          <w:sz w:val="28"/>
          <w:szCs w:val="28"/>
        </w:rPr>
      </w:pPr>
    </w:p>
    <w:p w14:paraId="5C6CF27F" w14:textId="77777777" w:rsidR="00A5066D" w:rsidRDefault="00A5066D" w:rsidP="0031449D">
      <w:pPr>
        <w:widowControl w:val="0"/>
        <w:rPr>
          <w:sz w:val="28"/>
          <w:szCs w:val="28"/>
        </w:rPr>
      </w:pPr>
    </w:p>
    <w:p w14:paraId="5A9FCF1F" w14:textId="77777777" w:rsidR="00A5066D" w:rsidRDefault="00A5066D" w:rsidP="0031449D">
      <w:pPr>
        <w:widowControl w:val="0"/>
        <w:rPr>
          <w:sz w:val="28"/>
          <w:szCs w:val="28"/>
        </w:rPr>
      </w:pPr>
    </w:p>
    <w:p w14:paraId="3FD9C210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FF6A593" w14:textId="77777777" w:rsidR="00A5066D" w:rsidRDefault="00A5066D" w:rsidP="0031449D">
      <w:pPr>
        <w:widowControl w:val="0"/>
        <w:rPr>
          <w:sz w:val="28"/>
          <w:szCs w:val="28"/>
        </w:rPr>
      </w:pPr>
    </w:p>
    <w:p w14:paraId="543AB000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A7EC14C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BCA5D86" w14:textId="77777777" w:rsidR="00293EEF" w:rsidRPr="00550FB4" w:rsidRDefault="00293EEF" w:rsidP="00293EEF">
      <w:pPr>
        <w:jc w:val="center"/>
        <w:rPr>
          <w:sz w:val="32"/>
          <w:szCs w:val="32"/>
        </w:rPr>
      </w:pPr>
      <w:r w:rsidRPr="00550FB4">
        <w:rPr>
          <w:sz w:val="32"/>
          <w:szCs w:val="32"/>
        </w:rPr>
        <w:lastRenderedPageBreak/>
        <w:t>СОДЕРЖАНИЕ</w:t>
      </w:r>
    </w:p>
    <w:p w14:paraId="3D729A26" w14:textId="77777777" w:rsidR="00293EEF" w:rsidRPr="00550FB4" w:rsidRDefault="00293EEF" w:rsidP="00293EEF">
      <w:pPr>
        <w:rPr>
          <w:sz w:val="32"/>
          <w:szCs w:val="32"/>
        </w:rPr>
      </w:pPr>
    </w:p>
    <w:p w14:paraId="70906DAE" w14:textId="77777777" w:rsidR="00293EEF" w:rsidRPr="0069372E" w:rsidRDefault="00293EEF" w:rsidP="00293EEF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564"/>
        <w:gridCol w:w="1181"/>
      </w:tblGrid>
      <w:tr w:rsidR="00293EEF" w:rsidRPr="0069372E" w14:paraId="126E5D93" w14:textId="77777777" w:rsidTr="00AF479E">
        <w:tc>
          <w:tcPr>
            <w:tcW w:w="9108" w:type="dxa"/>
          </w:tcPr>
          <w:p w14:paraId="6FCCB028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ОБЩАЯ ХАРАКТЕРИСТИКА РАБОЧЕЙ ПРОГРАММЫ УЧЕБНОЙ ДИСЦИПЛИНЫ</w:t>
            </w:r>
          </w:p>
          <w:p w14:paraId="1A8EE9CA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77ABBC93" w14:textId="77777777" w:rsidR="00293EEF" w:rsidRPr="0069372E" w:rsidRDefault="00293EEF" w:rsidP="00AF479E">
            <w:pPr>
              <w:jc w:val="center"/>
              <w:rPr>
                <w:bCs/>
              </w:rPr>
            </w:pPr>
            <w:r w:rsidRPr="0069372E">
              <w:rPr>
                <w:bCs/>
              </w:rPr>
              <w:t>4</w:t>
            </w:r>
          </w:p>
        </w:tc>
      </w:tr>
      <w:tr w:rsidR="00293EEF" w:rsidRPr="0069372E" w14:paraId="3E62D1EE" w14:textId="77777777" w:rsidTr="00AF479E">
        <w:tc>
          <w:tcPr>
            <w:tcW w:w="9108" w:type="dxa"/>
          </w:tcPr>
          <w:p w14:paraId="2F0881C8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СТРУКТУРА И СОДЕРЖАНИЕ УЧЕБНОЙ ДИСЦИПЛИНЫ</w:t>
            </w:r>
          </w:p>
          <w:p w14:paraId="7467A407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  <w:p w14:paraId="470CA098" w14:textId="77777777" w:rsidR="00293EEF" w:rsidRPr="0069372E" w:rsidRDefault="00293EEF" w:rsidP="00AF479E">
            <w:pPr>
              <w:suppressAutoHyphens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4A79D164" w14:textId="77777777" w:rsidR="00293EEF" w:rsidRPr="0069372E" w:rsidRDefault="00293EEF" w:rsidP="00AF479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293EEF" w:rsidRPr="0069372E" w14:paraId="4B96882A" w14:textId="77777777" w:rsidTr="00AF479E">
        <w:tc>
          <w:tcPr>
            <w:tcW w:w="9108" w:type="dxa"/>
          </w:tcPr>
          <w:p w14:paraId="701C60D0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УСЛОВИЯ РЕАЛИЗАЦИИУЧЕБНОЙ ДИСЦИПЛИНЫ</w:t>
            </w:r>
          </w:p>
          <w:p w14:paraId="0BBB051A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  <w:p w14:paraId="20BF5B89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68276D3C" w14:textId="77777777" w:rsidR="00293EEF" w:rsidRPr="0069372E" w:rsidRDefault="00A5066D" w:rsidP="00AF479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293EEF" w:rsidRPr="0069372E" w14:paraId="2CA002A3" w14:textId="77777777" w:rsidTr="00AF479E">
        <w:tc>
          <w:tcPr>
            <w:tcW w:w="9108" w:type="dxa"/>
          </w:tcPr>
          <w:p w14:paraId="68F28647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КОНТРОЛЬ И ОЦЕНКА РЕЗУЛЬТАТОВ ОСВОЕНИЯ УЧЕБНОЙ ДИСЦИПЛИНЫ</w:t>
            </w:r>
          </w:p>
          <w:p w14:paraId="3B163586" w14:textId="77777777" w:rsidR="00293EEF" w:rsidRPr="0069372E" w:rsidRDefault="00293EEF" w:rsidP="00AF479E">
            <w:pPr>
              <w:suppressAutoHyphens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5E102673" w14:textId="77777777" w:rsidR="00293EEF" w:rsidRPr="0069372E" w:rsidRDefault="00293EEF" w:rsidP="00AF479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5066D">
              <w:rPr>
                <w:bCs/>
              </w:rPr>
              <w:t>2</w:t>
            </w:r>
          </w:p>
        </w:tc>
      </w:tr>
    </w:tbl>
    <w:p w14:paraId="11920088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92B28AA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7C3D1A1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E4DFF75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14DE9A0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508427E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8EBAB6C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41C36CD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96F0920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3BDE25F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6A236DF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81FD31F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7F2F207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E3BBF00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51B2F46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EF18D2F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3C22E78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B7DAF18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FB33584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918BDEE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53B170D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6EFFB0E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F7F1DCD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AA739E2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C64690C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31EB1F4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B9D80C8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46259C3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C1A8E43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1D0AD6F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D9A2FFF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F303E12" w14:textId="77777777" w:rsidR="00293EEF" w:rsidRDefault="00293EEF" w:rsidP="00293EEF">
      <w:pPr>
        <w:jc w:val="center"/>
        <w:rPr>
          <w:b/>
          <w:bCs/>
          <w:sz w:val="28"/>
          <w:szCs w:val="28"/>
        </w:rPr>
      </w:pPr>
      <w:r w:rsidRPr="00096489">
        <w:rPr>
          <w:b/>
          <w:bCs/>
          <w:caps/>
          <w:sz w:val="28"/>
          <w:szCs w:val="28"/>
        </w:rPr>
        <w:lastRenderedPageBreak/>
        <w:t xml:space="preserve">1. </w:t>
      </w:r>
      <w:r w:rsidRPr="00967DD3">
        <w:rPr>
          <w:b/>
          <w:bCs/>
          <w:sz w:val="28"/>
          <w:szCs w:val="28"/>
        </w:rPr>
        <w:t>ОБЩАЯ ХАРАКТЕРИСТИКА РАБОЧЕЙ ПРОГРАММЫ УЧЕБНОЙ ДИСЦИПЛИНЫ</w:t>
      </w:r>
    </w:p>
    <w:p w14:paraId="78CA4314" w14:textId="77777777" w:rsidR="00293EEF" w:rsidRDefault="00293EEF" w:rsidP="00293EEF">
      <w:pPr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 w:rsidRPr="00096489">
        <w:rPr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027C50ED" w14:textId="77777777" w:rsidR="00293EEF" w:rsidRDefault="00293EEF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763954E8" w14:textId="77777777" w:rsidR="00AF09FC" w:rsidRDefault="001E0EA9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073B" w:rsidRPr="00E1410E">
        <w:rPr>
          <w:sz w:val="28"/>
          <w:szCs w:val="28"/>
        </w:rPr>
        <w:t>Учебная дисциплина «</w:t>
      </w:r>
      <w:r w:rsidR="000D073B">
        <w:rPr>
          <w:sz w:val="28"/>
          <w:szCs w:val="28"/>
        </w:rPr>
        <w:t>Компьютерная</w:t>
      </w:r>
      <w:r w:rsidR="000D073B" w:rsidRPr="00E1410E">
        <w:rPr>
          <w:sz w:val="28"/>
          <w:szCs w:val="28"/>
        </w:rPr>
        <w:t xml:space="preserve"> графика»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773E54">
        <w:rPr>
          <w:sz w:val="28"/>
          <w:szCs w:val="28"/>
        </w:rPr>
        <w:t>13.02.02 Теплоснабжение и теплотехническое оборудование</w:t>
      </w:r>
      <w:r w:rsidR="00AF09FC" w:rsidRPr="00C15DD1">
        <w:rPr>
          <w:sz w:val="28"/>
          <w:szCs w:val="28"/>
        </w:rPr>
        <w:t>.</w:t>
      </w:r>
    </w:p>
    <w:p w14:paraId="107B4D0F" w14:textId="77777777" w:rsidR="000D073B" w:rsidRDefault="000D073B" w:rsidP="000D0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3C1C13">
        <w:rPr>
          <w:sz w:val="28"/>
          <w:szCs w:val="28"/>
        </w:rPr>
        <w:t xml:space="preserve">Учебная дисциплина </w:t>
      </w:r>
      <w:r w:rsidRPr="00E1410E">
        <w:rPr>
          <w:sz w:val="28"/>
          <w:szCs w:val="28"/>
        </w:rPr>
        <w:t>«</w:t>
      </w:r>
      <w:r>
        <w:rPr>
          <w:sz w:val="28"/>
          <w:szCs w:val="28"/>
        </w:rPr>
        <w:t>Компьютерная</w:t>
      </w:r>
      <w:r w:rsidRPr="00E1410E">
        <w:rPr>
          <w:sz w:val="28"/>
          <w:szCs w:val="28"/>
        </w:rPr>
        <w:t xml:space="preserve"> графика»</w:t>
      </w:r>
      <w:r w:rsidRPr="00550FB4">
        <w:rPr>
          <w:sz w:val="28"/>
          <w:szCs w:val="28"/>
        </w:rPr>
        <w:t xml:space="preserve"> относится к </w:t>
      </w:r>
      <w:r w:rsidRPr="00E1410E">
        <w:rPr>
          <w:sz w:val="28"/>
          <w:szCs w:val="28"/>
        </w:rPr>
        <w:t>общепрофессиональному</w:t>
      </w:r>
      <w:r w:rsidRPr="00550FB4">
        <w:rPr>
          <w:sz w:val="28"/>
          <w:szCs w:val="28"/>
        </w:rPr>
        <w:t xml:space="preserve"> циклу </w:t>
      </w:r>
      <w:r w:rsidRPr="003C1C13">
        <w:rPr>
          <w:sz w:val="28"/>
          <w:szCs w:val="28"/>
        </w:rPr>
        <w:t xml:space="preserve">программы подготовки специалистов среднего звена. </w:t>
      </w:r>
    </w:p>
    <w:p w14:paraId="6547FDE8" w14:textId="77777777" w:rsidR="000D073B" w:rsidRDefault="000D073B" w:rsidP="000D0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значение дисциплина имеет при формировании и развитии </w:t>
      </w:r>
      <w:r w:rsidR="00360BAE">
        <w:rPr>
          <w:sz w:val="28"/>
          <w:szCs w:val="28"/>
        </w:rPr>
        <w:t>ОК 02-07</w:t>
      </w:r>
      <w:r>
        <w:rPr>
          <w:sz w:val="28"/>
          <w:szCs w:val="28"/>
        </w:rPr>
        <w:t>,</w:t>
      </w:r>
      <w:r w:rsidR="00360BAE">
        <w:rPr>
          <w:sz w:val="28"/>
          <w:szCs w:val="28"/>
        </w:rPr>
        <w:t>09,10,</w:t>
      </w:r>
      <w:r>
        <w:rPr>
          <w:sz w:val="28"/>
          <w:szCs w:val="28"/>
        </w:rPr>
        <w:t xml:space="preserve"> ПК 1</w:t>
      </w:r>
      <w:r w:rsidRPr="0087507B">
        <w:rPr>
          <w:sz w:val="28"/>
          <w:szCs w:val="28"/>
        </w:rPr>
        <w:t>.</w:t>
      </w:r>
      <w:r w:rsidR="00360BAE">
        <w:rPr>
          <w:sz w:val="28"/>
          <w:szCs w:val="28"/>
        </w:rPr>
        <w:t>1-1.3, 2.1-2.2, 3.1-3.2, 4.1-4.3.</w:t>
      </w:r>
    </w:p>
    <w:p w14:paraId="15E495BC" w14:textId="77777777" w:rsidR="00C90BF7" w:rsidRPr="00C90BF7" w:rsidRDefault="00C90BF7" w:rsidP="00C90BF7"/>
    <w:p w14:paraId="7D5108B6" w14:textId="77777777" w:rsidR="00C90BF7" w:rsidRPr="00550FB4" w:rsidRDefault="00C90BF7" w:rsidP="00C90BF7">
      <w:pPr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 w:rsidRPr="00550FB4">
        <w:rPr>
          <w:b/>
          <w:bCs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14:paraId="28C82FE5" w14:textId="77777777" w:rsidR="00C90BF7" w:rsidRPr="00C90BF7" w:rsidRDefault="00C90BF7" w:rsidP="00C90BF7"/>
    <w:p w14:paraId="22E22EBF" w14:textId="77777777" w:rsidR="00C90BF7" w:rsidRPr="00C15DD1" w:rsidRDefault="00C90BF7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A2824F6" w14:textId="77777777" w:rsidR="00D331F0" w:rsidRPr="00D331F0" w:rsidRDefault="00D331F0" w:rsidP="00D331F0">
      <w:pPr>
        <w:pStyle w:val="5"/>
        <w:shd w:val="clear" w:color="auto" w:fill="FFFFFF"/>
        <w:spacing w:before="0" w:after="0"/>
        <w:ind w:firstLine="709"/>
        <w:jc w:val="both"/>
        <w:textAlignment w:val="baseline"/>
        <w:rPr>
          <w:rFonts w:ascii="Times New Roman" w:hAnsi="Times New Roman"/>
          <w:b w:val="0"/>
          <w:bCs w:val="0"/>
          <w:i w:val="0"/>
          <w:sz w:val="28"/>
          <w:szCs w:val="28"/>
        </w:rPr>
      </w:pPr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Учебная дисциплина «Компьютерная графика» обеспечивает формирование элементов профессиональных и общих компетенций по видам деятельности ФГОС по </w:t>
      </w:r>
      <w:proofErr w:type="gramStart"/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>специальности  СПО</w:t>
      </w:r>
      <w:proofErr w:type="gramEnd"/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 13.02.02 Теплоснабжение и теплотехническое оборудование.</w:t>
      </w:r>
    </w:p>
    <w:p w14:paraId="511EC776" w14:textId="77777777" w:rsidR="00D331F0" w:rsidRDefault="00D331F0" w:rsidP="00D331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331F0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24D6C865" w14:textId="77777777" w:rsidR="007151CF" w:rsidRDefault="007151CF" w:rsidP="007151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6294">
        <w:rPr>
          <w:b/>
          <w:iCs/>
          <w:sz w:val="28"/>
        </w:rPr>
        <w:t xml:space="preserve">ОК 02 </w:t>
      </w:r>
      <w:r w:rsidRPr="002E2A19">
        <w:rPr>
          <w:sz w:val="28"/>
          <w:szCs w:val="28"/>
        </w:rPr>
        <w:t xml:space="preserve">Осуществлять </w:t>
      </w:r>
      <w:r w:rsidRPr="002E2A19">
        <w:rPr>
          <w:bCs/>
          <w:iCs/>
        </w:rPr>
        <w:t>поиск, а</w:t>
      </w:r>
      <w:r w:rsidRPr="002E2A19">
        <w:rPr>
          <w:sz w:val="28"/>
          <w:szCs w:val="28"/>
        </w:rPr>
        <w:t>нализ и интерпретацию информации, необходимой для выполнения задач профессиональной деятельности</w:t>
      </w:r>
      <w:r>
        <w:rPr>
          <w:sz w:val="28"/>
          <w:szCs w:val="28"/>
        </w:rPr>
        <w:t>.</w:t>
      </w:r>
    </w:p>
    <w:p w14:paraId="5ED28BF4" w14:textId="77777777" w:rsidR="007151CF" w:rsidRDefault="007151CF" w:rsidP="007151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Cs/>
        </w:rPr>
      </w:pPr>
      <w:r w:rsidRPr="002E2A19">
        <w:rPr>
          <w:b/>
          <w:sz w:val="28"/>
          <w:szCs w:val="28"/>
        </w:rPr>
        <w:t>ОК 03</w:t>
      </w:r>
      <w:r>
        <w:rPr>
          <w:b/>
          <w:sz w:val="28"/>
          <w:szCs w:val="28"/>
        </w:rPr>
        <w:t xml:space="preserve"> </w:t>
      </w:r>
      <w:r w:rsidRPr="002E2A19">
        <w:rPr>
          <w:sz w:val="28"/>
          <w:szCs w:val="28"/>
        </w:rPr>
        <w:t>Планировать и реализовывать собственное профессиональное и личностное развитие</w:t>
      </w:r>
    </w:p>
    <w:p w14:paraId="4E4FF17F" w14:textId="77777777" w:rsidR="007151CF" w:rsidRPr="002E2A19" w:rsidRDefault="007151CF" w:rsidP="007151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</w:rPr>
      </w:pPr>
      <w:r w:rsidRPr="002E2A19">
        <w:rPr>
          <w:b/>
          <w:sz w:val="28"/>
          <w:szCs w:val="28"/>
        </w:rPr>
        <w:t>ОК</w:t>
      </w:r>
      <w:r>
        <w:rPr>
          <w:b/>
          <w:sz w:val="28"/>
          <w:szCs w:val="28"/>
        </w:rPr>
        <w:t xml:space="preserve"> 04 </w:t>
      </w:r>
      <w:r w:rsidRPr="002E2A19">
        <w:rPr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14:paraId="6BF07784" w14:textId="77777777" w:rsidR="007151CF" w:rsidRDefault="007151CF" w:rsidP="007151CF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A19">
        <w:rPr>
          <w:rFonts w:ascii="Times New Roman" w:hAnsi="Times New Roman" w:cs="Times New Roman"/>
          <w:b/>
          <w:sz w:val="28"/>
          <w:szCs w:val="28"/>
        </w:rPr>
        <w:t>ОК</w:t>
      </w:r>
      <w:r>
        <w:rPr>
          <w:rFonts w:ascii="Times New Roman" w:hAnsi="Times New Roman" w:cs="Times New Roman"/>
          <w:b/>
          <w:sz w:val="28"/>
          <w:szCs w:val="28"/>
        </w:rPr>
        <w:t xml:space="preserve"> 05 </w:t>
      </w:r>
      <w:r w:rsidRPr="002E2A19">
        <w:rPr>
          <w:rFonts w:ascii="Times New Roman" w:hAnsi="Times New Roman" w:cs="Times New Roman"/>
          <w:sz w:val="28"/>
          <w:szCs w:val="28"/>
        </w:rPr>
        <w:t>Осуществлять устн</w:t>
      </w:r>
      <w:r w:rsidRPr="002E2A19">
        <w:rPr>
          <w:rFonts w:ascii="Times New Roman" w:hAnsi="Times New Roman"/>
          <w:bCs/>
          <w:iCs/>
          <w:sz w:val="28"/>
        </w:rPr>
        <w:t>ую</w:t>
      </w:r>
      <w:r w:rsidRPr="002E2A19">
        <w:rPr>
          <w:rFonts w:ascii="Times New Roman" w:hAnsi="Times New Roman"/>
          <w:bCs/>
          <w:iCs/>
        </w:rPr>
        <w:t xml:space="preserve"> </w:t>
      </w:r>
      <w:r w:rsidRPr="002E2A19">
        <w:rPr>
          <w:rFonts w:ascii="Times New Roman" w:hAnsi="Times New Roman" w:cs="Times New Roman"/>
          <w:sz w:val="28"/>
          <w:szCs w:val="28"/>
        </w:rPr>
        <w:t>и письменную коммуникацию на государственном языке с учетом особенностей социального и культурного контекста.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325EFC1" w14:textId="77777777" w:rsidR="007151CF" w:rsidRDefault="007151CF" w:rsidP="007151CF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A19">
        <w:rPr>
          <w:rFonts w:ascii="Times New Roman" w:hAnsi="Times New Roman" w:cs="Times New Roman"/>
          <w:b/>
          <w:sz w:val="28"/>
          <w:szCs w:val="28"/>
        </w:rPr>
        <w:t>ОК</w:t>
      </w:r>
      <w:r>
        <w:rPr>
          <w:rFonts w:ascii="Times New Roman" w:hAnsi="Times New Roman" w:cs="Times New Roman"/>
          <w:b/>
          <w:sz w:val="28"/>
          <w:szCs w:val="28"/>
        </w:rPr>
        <w:t xml:space="preserve"> 06 </w:t>
      </w:r>
      <w:r w:rsidRPr="002E2A19">
        <w:rPr>
          <w:rFonts w:ascii="Times New Roman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616B68B2" w14:textId="77777777" w:rsidR="007151CF" w:rsidRDefault="007151CF" w:rsidP="007151CF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A19">
        <w:rPr>
          <w:rFonts w:ascii="Times New Roman" w:hAnsi="Times New Roman" w:cs="Times New Roman"/>
          <w:b/>
          <w:sz w:val="28"/>
          <w:szCs w:val="28"/>
        </w:rPr>
        <w:t>ОК</w:t>
      </w:r>
      <w:r>
        <w:rPr>
          <w:rFonts w:ascii="Times New Roman" w:hAnsi="Times New Roman" w:cs="Times New Roman"/>
          <w:b/>
          <w:sz w:val="28"/>
          <w:szCs w:val="28"/>
        </w:rPr>
        <w:t xml:space="preserve"> 07 </w:t>
      </w:r>
      <w:r w:rsidRPr="002E2A19">
        <w:rPr>
          <w:rFonts w:ascii="Times New Roman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09C6D99" w14:textId="77777777" w:rsidR="007151CF" w:rsidRDefault="007151CF" w:rsidP="007151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E2A19">
        <w:rPr>
          <w:b/>
          <w:sz w:val="28"/>
          <w:szCs w:val="28"/>
        </w:rPr>
        <w:t>ОК</w:t>
      </w:r>
      <w:r>
        <w:rPr>
          <w:b/>
          <w:sz w:val="28"/>
          <w:szCs w:val="28"/>
        </w:rPr>
        <w:t xml:space="preserve"> 09</w:t>
      </w:r>
      <w:r w:rsidR="00A63418">
        <w:rPr>
          <w:b/>
          <w:sz w:val="28"/>
          <w:szCs w:val="28"/>
        </w:rPr>
        <w:t xml:space="preserve"> </w:t>
      </w:r>
      <w:r w:rsidR="00A63418" w:rsidRPr="00A63418">
        <w:rPr>
          <w:sz w:val="28"/>
          <w:szCs w:val="28"/>
        </w:rPr>
        <w:t>Использовать информационные технологии в профессиональной деятельности</w:t>
      </w:r>
    </w:p>
    <w:p w14:paraId="3C257DDE" w14:textId="77777777" w:rsidR="007669A2" w:rsidRPr="00A63418" w:rsidRDefault="007151CF" w:rsidP="007151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E2A19">
        <w:rPr>
          <w:b/>
          <w:sz w:val="28"/>
          <w:szCs w:val="28"/>
        </w:rPr>
        <w:t>ОК</w:t>
      </w:r>
      <w:r>
        <w:rPr>
          <w:b/>
          <w:sz w:val="28"/>
          <w:szCs w:val="28"/>
        </w:rPr>
        <w:t xml:space="preserve"> 10</w:t>
      </w:r>
      <w:r w:rsidR="00A63418">
        <w:rPr>
          <w:b/>
          <w:sz w:val="28"/>
          <w:szCs w:val="28"/>
        </w:rPr>
        <w:t xml:space="preserve"> </w:t>
      </w:r>
      <w:r w:rsidR="00A63418" w:rsidRPr="00A63418">
        <w:rPr>
          <w:sz w:val="28"/>
          <w:szCs w:val="28"/>
        </w:rPr>
        <w:t>Пользоваться профессиональной документацией на государственном и иностранном языках</w:t>
      </w:r>
    </w:p>
    <w:p w14:paraId="055A8E16" w14:textId="77777777" w:rsidR="00EF33D4" w:rsidRDefault="00EF33D4" w:rsidP="00EF33D4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D12">
        <w:rPr>
          <w:rFonts w:ascii="Times New Roman" w:hAnsi="Times New Roman" w:cs="Times New Roman"/>
          <w:sz w:val="28"/>
          <w:szCs w:val="28"/>
        </w:rPr>
        <w:t>Перечень профессиональных компетенций, элементы которых формируются в</w:t>
      </w:r>
      <w:r w:rsidRPr="005B6EEE">
        <w:rPr>
          <w:rFonts w:ascii="Times New Roman" w:hAnsi="Times New Roman" w:cs="Times New Roman"/>
          <w:sz w:val="28"/>
          <w:szCs w:val="28"/>
        </w:rPr>
        <w:t xml:space="preserve"> рамках дисциплины: </w:t>
      </w:r>
    </w:p>
    <w:p w14:paraId="7E098CB3" w14:textId="77777777" w:rsidR="007151CF" w:rsidRDefault="00EF33D4" w:rsidP="00EF3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lastRenderedPageBreak/>
        <w:t xml:space="preserve">ПК </w:t>
      </w:r>
      <w:r>
        <w:rPr>
          <w:b/>
          <w:sz w:val="28"/>
          <w:szCs w:val="28"/>
        </w:rPr>
        <w:t>1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</w:t>
      </w:r>
      <w:r w:rsidR="00DF0A76">
        <w:rPr>
          <w:b/>
          <w:sz w:val="28"/>
          <w:szCs w:val="28"/>
        </w:rPr>
        <w:t xml:space="preserve"> </w:t>
      </w:r>
      <w:r w:rsidR="00DF0A76" w:rsidRPr="00761810">
        <w:rPr>
          <w:sz w:val="28"/>
          <w:szCs w:val="28"/>
        </w:rPr>
        <w:t>Осуществлять пуск и остановку теплотехнического оборудования и систем тепло- и топливоснабжения</w:t>
      </w:r>
    </w:p>
    <w:p w14:paraId="4F679D65" w14:textId="77777777" w:rsidR="00EF33D4" w:rsidRDefault="00EF33D4" w:rsidP="00EF3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1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  <w:r w:rsidR="00DF0A76">
        <w:rPr>
          <w:b/>
          <w:sz w:val="28"/>
          <w:szCs w:val="28"/>
        </w:rPr>
        <w:t xml:space="preserve"> </w:t>
      </w:r>
      <w:r w:rsidR="00DF0A76" w:rsidRPr="00761810">
        <w:rPr>
          <w:sz w:val="28"/>
          <w:szCs w:val="28"/>
        </w:rPr>
        <w:t>Управлять режимами   работы теплотехнического оборудования и систем тепло- и топливоснабжения</w:t>
      </w:r>
    </w:p>
    <w:p w14:paraId="550E1AF5" w14:textId="77777777" w:rsidR="00EF33D4" w:rsidRDefault="00EF33D4" w:rsidP="00EF3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1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3.</w:t>
      </w:r>
      <w:r w:rsidR="00DF0A76">
        <w:rPr>
          <w:b/>
          <w:sz w:val="28"/>
          <w:szCs w:val="28"/>
        </w:rPr>
        <w:t xml:space="preserve"> </w:t>
      </w:r>
      <w:r w:rsidR="00DF0A76" w:rsidRPr="00761810">
        <w:rPr>
          <w:sz w:val="28"/>
          <w:szCs w:val="28"/>
        </w:rPr>
        <w:t>Осуществлять мероприятия по предупреждению, локализации и ликвидации аварий теплотехнического оборудования и систем тепло- и топливоснабжения</w:t>
      </w:r>
    </w:p>
    <w:p w14:paraId="192D1F18" w14:textId="77777777" w:rsidR="00EF33D4" w:rsidRDefault="00EF33D4" w:rsidP="00EF3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2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</w:t>
      </w:r>
      <w:r w:rsidR="00EB45EE">
        <w:rPr>
          <w:b/>
          <w:sz w:val="28"/>
          <w:szCs w:val="28"/>
        </w:rPr>
        <w:t xml:space="preserve"> </w:t>
      </w:r>
      <w:r w:rsidR="00EB45EE" w:rsidRPr="00761810">
        <w:rPr>
          <w:sz w:val="28"/>
          <w:szCs w:val="28"/>
        </w:rPr>
        <w:t>Выполнять дефектацию теплотехнического оборудования и систем тепло- и топливоснабжения</w:t>
      </w:r>
    </w:p>
    <w:p w14:paraId="730E9962" w14:textId="77777777" w:rsidR="00EF33D4" w:rsidRDefault="00EF33D4" w:rsidP="00EF3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2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  <w:r w:rsidR="00EB45EE">
        <w:rPr>
          <w:b/>
          <w:sz w:val="28"/>
          <w:szCs w:val="28"/>
        </w:rPr>
        <w:t xml:space="preserve"> </w:t>
      </w:r>
      <w:r w:rsidR="00EB45EE" w:rsidRPr="00761810">
        <w:rPr>
          <w:sz w:val="28"/>
          <w:szCs w:val="28"/>
        </w:rPr>
        <w:t>Производить ремонт теплотехнического оборудования и систем тепло- и топливоснабжения</w:t>
      </w:r>
    </w:p>
    <w:p w14:paraId="121F3140" w14:textId="77777777" w:rsidR="00665E5A" w:rsidRPr="007151CF" w:rsidRDefault="00665E5A" w:rsidP="00665E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3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</w:t>
      </w:r>
      <w:r w:rsidR="0036455F">
        <w:rPr>
          <w:b/>
          <w:sz w:val="28"/>
          <w:szCs w:val="28"/>
        </w:rPr>
        <w:t xml:space="preserve"> </w:t>
      </w:r>
      <w:r w:rsidR="0036455F" w:rsidRPr="00761810">
        <w:rPr>
          <w:sz w:val="28"/>
          <w:szCs w:val="28"/>
        </w:rPr>
        <w:t>Проводить наладку и испытания теплотехнического оборудования и систем тепло- и топливоснабжения</w:t>
      </w:r>
    </w:p>
    <w:p w14:paraId="51B12669" w14:textId="77777777" w:rsidR="00EF33D4" w:rsidRDefault="00665E5A" w:rsidP="00F44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3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  <w:r w:rsidR="0036455F" w:rsidRPr="0036455F">
        <w:t xml:space="preserve"> </w:t>
      </w:r>
      <w:r w:rsidR="0036455F" w:rsidRPr="00761810">
        <w:rPr>
          <w:sz w:val="28"/>
          <w:szCs w:val="28"/>
        </w:rPr>
        <w:t>Составлять отчётную документацию по результатам наладки и испытаний теплотехнического оборудования и систем, тепло- и топливоснабжения</w:t>
      </w:r>
    </w:p>
    <w:p w14:paraId="141B72E6" w14:textId="77777777" w:rsidR="00665E5A" w:rsidRDefault="00665E5A" w:rsidP="00F44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4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</w:t>
      </w:r>
      <w:r w:rsidR="0036455F">
        <w:rPr>
          <w:b/>
          <w:sz w:val="28"/>
          <w:szCs w:val="28"/>
        </w:rPr>
        <w:t xml:space="preserve"> </w:t>
      </w:r>
      <w:r w:rsidR="0036455F" w:rsidRPr="00761810">
        <w:rPr>
          <w:sz w:val="28"/>
          <w:szCs w:val="28"/>
        </w:rPr>
        <w:t>Планировать и организовывать производственную деятельность обслуживающего персонала теплотехнического оборудования и систем тепло- и топливоснабжения</w:t>
      </w:r>
    </w:p>
    <w:p w14:paraId="7C13927B" w14:textId="77777777" w:rsidR="00665E5A" w:rsidRDefault="00665E5A" w:rsidP="00F44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4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  <w:r w:rsidR="0036455F">
        <w:rPr>
          <w:b/>
          <w:sz w:val="28"/>
          <w:szCs w:val="28"/>
        </w:rPr>
        <w:t xml:space="preserve"> </w:t>
      </w:r>
      <w:r w:rsidR="0036455F" w:rsidRPr="00761810">
        <w:rPr>
          <w:sz w:val="28"/>
          <w:szCs w:val="28"/>
        </w:rPr>
        <w:t>Осуществлять оценку экономической эффективности производственной деятельности обслуживающего персонала</w:t>
      </w:r>
      <w:r w:rsidR="0036455F" w:rsidRPr="0036455F">
        <w:rPr>
          <w:b/>
          <w:sz w:val="28"/>
          <w:szCs w:val="28"/>
        </w:rPr>
        <w:t xml:space="preserve"> </w:t>
      </w:r>
      <w:r w:rsidR="0036455F" w:rsidRPr="00761810">
        <w:rPr>
          <w:sz w:val="28"/>
          <w:szCs w:val="28"/>
        </w:rPr>
        <w:t>теплотехнического оборудования и систем тепло- и топливоснабжения</w:t>
      </w:r>
    </w:p>
    <w:p w14:paraId="15E769FA" w14:textId="77777777" w:rsidR="00665E5A" w:rsidRPr="00761810" w:rsidRDefault="00665E5A" w:rsidP="00F44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rPr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4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3.</w:t>
      </w:r>
      <w:r w:rsidR="0036455F">
        <w:rPr>
          <w:b/>
          <w:sz w:val="28"/>
          <w:szCs w:val="28"/>
        </w:rPr>
        <w:t xml:space="preserve"> </w:t>
      </w:r>
      <w:r w:rsidR="0036455F" w:rsidRPr="00761810">
        <w:rPr>
          <w:sz w:val="28"/>
          <w:szCs w:val="28"/>
        </w:rPr>
        <w:t>Осуществлять оценку выполнения требований правил охраны труда и промышленной безопасности обслуживающего персонала теплотехнического оборудования и систем тепло- и топливоснабжения</w:t>
      </w:r>
    </w:p>
    <w:p w14:paraId="69D967DF" w14:textId="77777777" w:rsidR="003A022B" w:rsidRDefault="003A022B" w:rsidP="003A022B">
      <w:pPr>
        <w:suppressAutoHyphens/>
        <w:ind w:firstLine="709"/>
        <w:jc w:val="both"/>
        <w:rPr>
          <w:sz w:val="28"/>
          <w:szCs w:val="28"/>
        </w:rPr>
      </w:pPr>
    </w:p>
    <w:p w14:paraId="5472BDDD" w14:textId="77777777" w:rsidR="003A022B" w:rsidRDefault="003A022B" w:rsidP="003A022B">
      <w:pPr>
        <w:suppressAutoHyphens/>
        <w:ind w:firstLine="709"/>
        <w:jc w:val="both"/>
        <w:rPr>
          <w:sz w:val="28"/>
          <w:szCs w:val="28"/>
        </w:rPr>
      </w:pPr>
      <w:r w:rsidRPr="00096489">
        <w:rPr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sz w:val="28"/>
          <w:szCs w:val="28"/>
        </w:rPr>
        <w:t xml:space="preserve">. </w:t>
      </w:r>
    </w:p>
    <w:p w14:paraId="50EA97AF" w14:textId="77777777" w:rsidR="00EF33D4" w:rsidRDefault="00EF33D4" w:rsidP="00C90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bCs/>
          <w:sz w:val="28"/>
          <w:szCs w:val="28"/>
        </w:rPr>
      </w:pPr>
    </w:p>
    <w:tbl>
      <w:tblPr>
        <w:tblW w:w="10143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55"/>
        <w:gridCol w:w="4379"/>
      </w:tblGrid>
      <w:tr w:rsidR="003A022B" w:rsidRPr="00CC2BA3" w14:paraId="078BB955" w14:textId="77777777" w:rsidTr="00BF4019">
        <w:trPr>
          <w:trHeight w:val="277"/>
        </w:trPr>
        <w:tc>
          <w:tcPr>
            <w:tcW w:w="1809" w:type="dxa"/>
            <w:hideMark/>
          </w:tcPr>
          <w:p w14:paraId="52C9EA97" w14:textId="77777777" w:rsidR="003A022B" w:rsidRPr="000454CB" w:rsidRDefault="003A022B" w:rsidP="00BF4019">
            <w:pPr>
              <w:jc w:val="center"/>
            </w:pPr>
            <w:r w:rsidRPr="000454CB">
              <w:t>Код ПК, ОК</w:t>
            </w:r>
            <w:r>
              <w:t>, ЛР</w:t>
            </w:r>
          </w:p>
        </w:tc>
        <w:tc>
          <w:tcPr>
            <w:tcW w:w="3955" w:type="dxa"/>
            <w:hideMark/>
          </w:tcPr>
          <w:p w14:paraId="273990C7" w14:textId="77777777" w:rsidR="003A022B" w:rsidRPr="000454CB" w:rsidRDefault="003A022B" w:rsidP="00BF4019">
            <w:pPr>
              <w:jc w:val="center"/>
            </w:pPr>
            <w:r w:rsidRPr="000454CB">
              <w:t>Умения</w:t>
            </w:r>
          </w:p>
        </w:tc>
        <w:tc>
          <w:tcPr>
            <w:tcW w:w="4379" w:type="dxa"/>
            <w:hideMark/>
          </w:tcPr>
          <w:p w14:paraId="6673E7AD" w14:textId="77777777" w:rsidR="003A022B" w:rsidRPr="000454CB" w:rsidRDefault="003A022B" w:rsidP="00BF4019">
            <w:pPr>
              <w:jc w:val="center"/>
            </w:pPr>
            <w:r w:rsidRPr="000454CB">
              <w:t>Знания</w:t>
            </w:r>
          </w:p>
        </w:tc>
      </w:tr>
      <w:tr w:rsidR="003A022B" w:rsidRPr="00CC2BA3" w14:paraId="700CCEE9" w14:textId="77777777" w:rsidTr="00BF4019">
        <w:trPr>
          <w:trHeight w:val="2148"/>
        </w:trPr>
        <w:tc>
          <w:tcPr>
            <w:tcW w:w="1809" w:type="dxa"/>
          </w:tcPr>
          <w:p w14:paraId="1651B16C" w14:textId="77777777" w:rsidR="003A022B" w:rsidRPr="000454CB" w:rsidRDefault="003A022B" w:rsidP="00BF4019">
            <w:pPr>
              <w:jc w:val="both"/>
              <w:rPr>
                <w:b/>
                <w:bCs/>
              </w:rPr>
            </w:pPr>
          </w:p>
          <w:p w14:paraId="571030E8" w14:textId="77777777" w:rsidR="003A022B" w:rsidRPr="000454C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02</w:t>
            </w:r>
          </w:p>
          <w:p w14:paraId="233128B9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2FF3FF06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3E8B5D66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038AF231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0479F701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5605937D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2EF8101B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7D8EB2A6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</w:tc>
        <w:tc>
          <w:tcPr>
            <w:tcW w:w="3955" w:type="dxa"/>
          </w:tcPr>
          <w:p w14:paraId="66687826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50D62EBB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43CBAF79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7817923D" w14:textId="77777777" w:rsidR="003A022B" w:rsidRPr="00636294" w:rsidRDefault="003A022B" w:rsidP="00BF4019">
            <w:pPr>
              <w:rPr>
                <w:iCs/>
              </w:rPr>
            </w:pPr>
            <w:r>
              <w:t xml:space="preserve">   </w:t>
            </w:r>
          </w:p>
        </w:tc>
        <w:tc>
          <w:tcPr>
            <w:tcW w:w="4379" w:type="dxa"/>
          </w:tcPr>
          <w:p w14:paraId="3B5233D5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5B9B4E04" w14:textId="77777777" w:rsidR="003A022B" w:rsidRPr="001F445B" w:rsidRDefault="003A022B" w:rsidP="00BF4019"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5D16880C" w14:textId="77777777" w:rsidTr="00BF4019">
        <w:trPr>
          <w:trHeight w:val="1861"/>
        </w:trPr>
        <w:tc>
          <w:tcPr>
            <w:tcW w:w="1809" w:type="dxa"/>
          </w:tcPr>
          <w:p w14:paraId="366AAA38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3510FDA3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03</w:t>
            </w:r>
          </w:p>
          <w:p w14:paraId="67DF2124" w14:textId="77777777" w:rsidR="003A022B" w:rsidRDefault="003A022B" w:rsidP="00BF4019">
            <w:pPr>
              <w:jc w:val="both"/>
              <w:rPr>
                <w:bCs/>
              </w:rPr>
            </w:pPr>
          </w:p>
          <w:p w14:paraId="7607547E" w14:textId="77777777" w:rsidR="003A022B" w:rsidRDefault="003A022B" w:rsidP="00BF4019">
            <w:pPr>
              <w:jc w:val="both"/>
              <w:rPr>
                <w:bCs/>
              </w:rPr>
            </w:pPr>
          </w:p>
          <w:p w14:paraId="12414DA1" w14:textId="77777777" w:rsidR="003A022B" w:rsidRDefault="003A022B" w:rsidP="00BF4019">
            <w:pPr>
              <w:jc w:val="both"/>
              <w:rPr>
                <w:bCs/>
              </w:rPr>
            </w:pPr>
          </w:p>
          <w:p w14:paraId="6E4BC3AC" w14:textId="77777777" w:rsidR="003A022B" w:rsidRDefault="003A022B" w:rsidP="00BF4019">
            <w:pPr>
              <w:jc w:val="both"/>
              <w:rPr>
                <w:bCs/>
              </w:rPr>
            </w:pPr>
          </w:p>
          <w:p w14:paraId="6B9E8170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3AD88B84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206D1B1A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14B56740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0E46BB93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4A96A828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10BDD163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5108F903" w14:textId="77777777" w:rsidTr="00BF4019">
        <w:trPr>
          <w:trHeight w:val="1861"/>
        </w:trPr>
        <w:tc>
          <w:tcPr>
            <w:tcW w:w="1809" w:type="dxa"/>
          </w:tcPr>
          <w:p w14:paraId="446E2055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4FDB2CE7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04</w:t>
            </w:r>
          </w:p>
          <w:p w14:paraId="26567376" w14:textId="77777777" w:rsidR="003A022B" w:rsidRDefault="003A022B" w:rsidP="00BF4019">
            <w:pPr>
              <w:jc w:val="both"/>
              <w:rPr>
                <w:bCs/>
              </w:rPr>
            </w:pPr>
          </w:p>
          <w:p w14:paraId="5D982BAA" w14:textId="77777777" w:rsidR="003A022B" w:rsidRDefault="003A022B" w:rsidP="00BF4019">
            <w:pPr>
              <w:jc w:val="both"/>
              <w:rPr>
                <w:bCs/>
              </w:rPr>
            </w:pPr>
          </w:p>
          <w:p w14:paraId="31D002A2" w14:textId="77777777" w:rsidR="003A022B" w:rsidRDefault="003A022B" w:rsidP="00BF4019">
            <w:pPr>
              <w:jc w:val="both"/>
              <w:rPr>
                <w:bCs/>
              </w:rPr>
            </w:pPr>
          </w:p>
          <w:p w14:paraId="1401CD95" w14:textId="77777777" w:rsidR="003A022B" w:rsidRDefault="003A022B" w:rsidP="00BF4019">
            <w:pPr>
              <w:jc w:val="both"/>
              <w:rPr>
                <w:bCs/>
              </w:rPr>
            </w:pPr>
          </w:p>
          <w:p w14:paraId="2438809B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26AA8BFB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77C8F592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7381D6A0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5713AA3D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2876D894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725F6740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47590437" w14:textId="77777777" w:rsidTr="00BF4019">
        <w:trPr>
          <w:trHeight w:val="1861"/>
        </w:trPr>
        <w:tc>
          <w:tcPr>
            <w:tcW w:w="1809" w:type="dxa"/>
          </w:tcPr>
          <w:p w14:paraId="6045BE2E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6E9DDF99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05</w:t>
            </w:r>
          </w:p>
          <w:p w14:paraId="3997D835" w14:textId="77777777" w:rsidR="003A022B" w:rsidRDefault="003A022B" w:rsidP="00BF4019">
            <w:pPr>
              <w:jc w:val="both"/>
              <w:rPr>
                <w:bCs/>
              </w:rPr>
            </w:pPr>
          </w:p>
          <w:p w14:paraId="114E4B30" w14:textId="77777777" w:rsidR="003A022B" w:rsidRDefault="003A022B" w:rsidP="00BF4019">
            <w:pPr>
              <w:jc w:val="both"/>
              <w:rPr>
                <w:bCs/>
              </w:rPr>
            </w:pPr>
          </w:p>
          <w:p w14:paraId="03A7336D" w14:textId="77777777" w:rsidR="003A022B" w:rsidRDefault="003A022B" w:rsidP="00BF4019">
            <w:pPr>
              <w:jc w:val="both"/>
              <w:rPr>
                <w:bCs/>
              </w:rPr>
            </w:pPr>
          </w:p>
          <w:p w14:paraId="406C9EE9" w14:textId="77777777" w:rsidR="003A022B" w:rsidRDefault="003A022B" w:rsidP="00BF4019">
            <w:pPr>
              <w:jc w:val="both"/>
              <w:rPr>
                <w:bCs/>
              </w:rPr>
            </w:pPr>
          </w:p>
          <w:p w14:paraId="221920F8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39129925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1989EC1F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5B342645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7AAD0A11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5B6828AF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45ED9AD0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1E129242" w14:textId="77777777" w:rsidTr="00BF4019">
        <w:trPr>
          <w:trHeight w:val="1861"/>
        </w:trPr>
        <w:tc>
          <w:tcPr>
            <w:tcW w:w="1809" w:type="dxa"/>
          </w:tcPr>
          <w:p w14:paraId="3D0385FA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4B37930C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06</w:t>
            </w:r>
          </w:p>
          <w:p w14:paraId="2E111B49" w14:textId="77777777" w:rsidR="003A022B" w:rsidRDefault="003A022B" w:rsidP="00BF4019">
            <w:pPr>
              <w:jc w:val="both"/>
              <w:rPr>
                <w:bCs/>
              </w:rPr>
            </w:pPr>
          </w:p>
          <w:p w14:paraId="615096E2" w14:textId="77777777" w:rsidR="003A022B" w:rsidRDefault="003A022B" w:rsidP="00BF4019">
            <w:pPr>
              <w:jc w:val="both"/>
              <w:rPr>
                <w:bCs/>
              </w:rPr>
            </w:pPr>
          </w:p>
          <w:p w14:paraId="6BB9545C" w14:textId="77777777" w:rsidR="003A022B" w:rsidRDefault="003A022B" w:rsidP="00BF4019">
            <w:pPr>
              <w:jc w:val="both"/>
              <w:rPr>
                <w:bCs/>
              </w:rPr>
            </w:pPr>
          </w:p>
          <w:p w14:paraId="3FE63BB7" w14:textId="77777777" w:rsidR="003A022B" w:rsidRDefault="003A022B" w:rsidP="00BF4019">
            <w:pPr>
              <w:jc w:val="both"/>
              <w:rPr>
                <w:bCs/>
              </w:rPr>
            </w:pPr>
          </w:p>
          <w:p w14:paraId="7E8DC3B4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1F99C3A2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68F2DF69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4871BCE0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4E67AF45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7ABBD85C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136829A6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1A580758" w14:textId="77777777" w:rsidTr="00BF4019">
        <w:trPr>
          <w:trHeight w:val="1861"/>
        </w:trPr>
        <w:tc>
          <w:tcPr>
            <w:tcW w:w="1809" w:type="dxa"/>
          </w:tcPr>
          <w:p w14:paraId="4981B65B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103DACBC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07</w:t>
            </w:r>
          </w:p>
          <w:p w14:paraId="29185C73" w14:textId="77777777" w:rsidR="003A022B" w:rsidRDefault="003A022B" w:rsidP="00BF4019">
            <w:pPr>
              <w:jc w:val="both"/>
              <w:rPr>
                <w:bCs/>
              </w:rPr>
            </w:pPr>
          </w:p>
          <w:p w14:paraId="269F6B71" w14:textId="77777777" w:rsidR="003A022B" w:rsidRDefault="003A022B" w:rsidP="00BF4019">
            <w:pPr>
              <w:jc w:val="both"/>
              <w:rPr>
                <w:bCs/>
              </w:rPr>
            </w:pPr>
          </w:p>
          <w:p w14:paraId="4CE9825A" w14:textId="77777777" w:rsidR="003A022B" w:rsidRDefault="003A022B" w:rsidP="00BF4019">
            <w:pPr>
              <w:jc w:val="both"/>
              <w:rPr>
                <w:bCs/>
              </w:rPr>
            </w:pPr>
          </w:p>
          <w:p w14:paraId="353A884B" w14:textId="77777777" w:rsidR="003A022B" w:rsidRDefault="003A022B" w:rsidP="00BF4019">
            <w:pPr>
              <w:jc w:val="both"/>
              <w:rPr>
                <w:bCs/>
              </w:rPr>
            </w:pPr>
          </w:p>
          <w:p w14:paraId="218B77AB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7E7AAD77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435D9FF9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79CEE31A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10EB5FDF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30C9B891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45BA6240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3321F866" w14:textId="77777777" w:rsidTr="00BF4019">
        <w:trPr>
          <w:trHeight w:val="1861"/>
        </w:trPr>
        <w:tc>
          <w:tcPr>
            <w:tcW w:w="1809" w:type="dxa"/>
          </w:tcPr>
          <w:p w14:paraId="3E1E897E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348D8E66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09</w:t>
            </w:r>
          </w:p>
          <w:p w14:paraId="359CC0E9" w14:textId="77777777" w:rsidR="003A022B" w:rsidRDefault="003A022B" w:rsidP="00BF4019">
            <w:pPr>
              <w:jc w:val="both"/>
              <w:rPr>
                <w:bCs/>
              </w:rPr>
            </w:pPr>
          </w:p>
          <w:p w14:paraId="59A18D06" w14:textId="77777777" w:rsidR="003A022B" w:rsidRDefault="003A022B" w:rsidP="00BF4019">
            <w:pPr>
              <w:jc w:val="both"/>
              <w:rPr>
                <w:bCs/>
              </w:rPr>
            </w:pPr>
          </w:p>
          <w:p w14:paraId="25AC0BFA" w14:textId="77777777" w:rsidR="003A022B" w:rsidRDefault="003A022B" w:rsidP="00BF4019">
            <w:pPr>
              <w:jc w:val="both"/>
              <w:rPr>
                <w:bCs/>
              </w:rPr>
            </w:pPr>
          </w:p>
          <w:p w14:paraId="545445C5" w14:textId="77777777" w:rsidR="003A022B" w:rsidRDefault="003A022B" w:rsidP="00BF4019">
            <w:pPr>
              <w:jc w:val="both"/>
              <w:rPr>
                <w:bCs/>
              </w:rPr>
            </w:pPr>
          </w:p>
          <w:p w14:paraId="40056923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2A9F4400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3B007723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1BE749F7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130D50D1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00E20B5E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7ADAB36B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71BCA7AA" w14:textId="77777777" w:rsidTr="00BF4019">
        <w:trPr>
          <w:trHeight w:val="1861"/>
        </w:trPr>
        <w:tc>
          <w:tcPr>
            <w:tcW w:w="1809" w:type="dxa"/>
          </w:tcPr>
          <w:p w14:paraId="39432F0E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6171094C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10</w:t>
            </w:r>
          </w:p>
          <w:p w14:paraId="487E80F3" w14:textId="77777777" w:rsidR="003A022B" w:rsidRDefault="003A022B" w:rsidP="00BF4019">
            <w:pPr>
              <w:jc w:val="both"/>
              <w:rPr>
                <w:bCs/>
              </w:rPr>
            </w:pPr>
          </w:p>
          <w:p w14:paraId="3825CA09" w14:textId="77777777" w:rsidR="003A022B" w:rsidRDefault="003A022B" w:rsidP="00BF4019">
            <w:pPr>
              <w:jc w:val="both"/>
              <w:rPr>
                <w:bCs/>
              </w:rPr>
            </w:pPr>
          </w:p>
          <w:p w14:paraId="1CC49A5B" w14:textId="77777777" w:rsidR="003A022B" w:rsidRDefault="003A022B" w:rsidP="00BF4019">
            <w:pPr>
              <w:jc w:val="both"/>
              <w:rPr>
                <w:bCs/>
              </w:rPr>
            </w:pPr>
          </w:p>
          <w:p w14:paraId="3D625BCB" w14:textId="77777777" w:rsidR="003A022B" w:rsidRDefault="003A022B" w:rsidP="00BF4019">
            <w:pPr>
              <w:jc w:val="both"/>
              <w:rPr>
                <w:bCs/>
              </w:rPr>
            </w:pPr>
          </w:p>
          <w:p w14:paraId="01684035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1773F358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564B3263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1DD8E6E2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251E1EE8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0F94639B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4ABDE310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1EE1C72E" w14:textId="77777777" w:rsidTr="00BF4019">
        <w:trPr>
          <w:trHeight w:val="1861"/>
        </w:trPr>
        <w:tc>
          <w:tcPr>
            <w:tcW w:w="1809" w:type="dxa"/>
          </w:tcPr>
          <w:p w14:paraId="6D791034" w14:textId="77777777" w:rsidR="003A022B" w:rsidRDefault="0026282C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 1.1</w:t>
            </w:r>
            <w:r w:rsidR="003A022B"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586F8703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499B5C20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682A0FE3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30B0769F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7CC36E9A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7076F6AA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2EDE2A3D" w14:textId="77777777" w:rsidTr="00BF4019">
        <w:trPr>
          <w:trHeight w:val="1861"/>
        </w:trPr>
        <w:tc>
          <w:tcPr>
            <w:tcW w:w="1809" w:type="dxa"/>
          </w:tcPr>
          <w:p w14:paraId="56A2E715" w14:textId="77777777" w:rsidR="003A022B" w:rsidRDefault="0026282C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ПК 1.2</w:t>
            </w:r>
            <w:r w:rsidR="003A022B"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4287F362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7490DFDF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74E97614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3B63D813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00651FA8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427C1FD6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629948F6" w14:textId="77777777" w:rsidTr="00BF4019">
        <w:trPr>
          <w:trHeight w:val="1861"/>
        </w:trPr>
        <w:tc>
          <w:tcPr>
            <w:tcW w:w="1809" w:type="dxa"/>
          </w:tcPr>
          <w:p w14:paraId="1C0731B1" w14:textId="77777777" w:rsidR="003A022B" w:rsidRDefault="003A022B" w:rsidP="00BF4019">
            <w:pPr>
              <w:jc w:val="both"/>
              <w:rPr>
                <w:b/>
                <w:bCs/>
              </w:rPr>
            </w:pPr>
            <w:r w:rsidRPr="004C66FB">
              <w:rPr>
                <w:b/>
                <w:bCs/>
              </w:rPr>
              <w:t xml:space="preserve">ПК </w:t>
            </w:r>
            <w:r w:rsidR="0026282C">
              <w:rPr>
                <w:b/>
                <w:bCs/>
              </w:rPr>
              <w:t>1.3</w:t>
            </w:r>
            <w:r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5B0A0A5F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2B3CCBC2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5661A4DF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7AFEDF37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1EC649E0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380CEAD2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5FDBC54D" w14:textId="77777777" w:rsidTr="00BF4019">
        <w:trPr>
          <w:trHeight w:val="1861"/>
        </w:trPr>
        <w:tc>
          <w:tcPr>
            <w:tcW w:w="1809" w:type="dxa"/>
          </w:tcPr>
          <w:p w14:paraId="2D90FAEE" w14:textId="77777777" w:rsidR="003A022B" w:rsidRDefault="003A022B" w:rsidP="00BF4019">
            <w:pPr>
              <w:jc w:val="both"/>
              <w:rPr>
                <w:b/>
                <w:bCs/>
              </w:rPr>
            </w:pPr>
            <w:r w:rsidRPr="004C66FB">
              <w:rPr>
                <w:b/>
                <w:bCs/>
              </w:rPr>
              <w:t xml:space="preserve">ПК </w:t>
            </w:r>
            <w:r w:rsidR="00690A59">
              <w:rPr>
                <w:b/>
                <w:bCs/>
              </w:rPr>
              <w:t>2.1</w:t>
            </w:r>
            <w:r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2DF75614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04ADFA09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215DEAA9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2B00227F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3F383874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6ADA9D91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16939FF1" w14:textId="77777777" w:rsidTr="00BF4019">
        <w:trPr>
          <w:trHeight w:val="1861"/>
        </w:trPr>
        <w:tc>
          <w:tcPr>
            <w:tcW w:w="1809" w:type="dxa"/>
          </w:tcPr>
          <w:p w14:paraId="0D2CFE1B" w14:textId="77777777" w:rsidR="003A022B" w:rsidRPr="004C66FB" w:rsidRDefault="003A022B" w:rsidP="00BF4019">
            <w:pPr>
              <w:jc w:val="both"/>
              <w:rPr>
                <w:b/>
                <w:bCs/>
              </w:rPr>
            </w:pPr>
            <w:r w:rsidRPr="004C66FB">
              <w:rPr>
                <w:b/>
                <w:bCs/>
              </w:rPr>
              <w:t xml:space="preserve">ПК </w:t>
            </w:r>
            <w:r w:rsidR="00690A59">
              <w:rPr>
                <w:b/>
                <w:bCs/>
              </w:rPr>
              <w:t>2.2</w:t>
            </w:r>
            <w:r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121D1133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00299EA2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57B75CCE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30702E45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5AABD05A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0C64EAE2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13B39126" w14:textId="77777777" w:rsidTr="00BF4019">
        <w:trPr>
          <w:trHeight w:val="1861"/>
        </w:trPr>
        <w:tc>
          <w:tcPr>
            <w:tcW w:w="1809" w:type="dxa"/>
          </w:tcPr>
          <w:p w14:paraId="386BB119" w14:textId="77777777" w:rsidR="003A022B" w:rsidRPr="004C66FB" w:rsidRDefault="003A022B" w:rsidP="00BF4019">
            <w:pPr>
              <w:jc w:val="both"/>
              <w:rPr>
                <w:b/>
                <w:bCs/>
              </w:rPr>
            </w:pPr>
            <w:r w:rsidRPr="004C66FB">
              <w:rPr>
                <w:b/>
                <w:bCs/>
              </w:rPr>
              <w:lastRenderedPageBreak/>
              <w:t xml:space="preserve">ПК </w:t>
            </w:r>
            <w:r w:rsidR="00F44E4D">
              <w:rPr>
                <w:b/>
                <w:bCs/>
              </w:rPr>
              <w:t>3.1</w:t>
            </w:r>
            <w:r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1675F00A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45866EF2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515B2669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30DD6496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38688B2F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1DB068DC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132FEB88" w14:textId="77777777" w:rsidTr="00BF4019">
        <w:trPr>
          <w:trHeight w:val="1861"/>
        </w:trPr>
        <w:tc>
          <w:tcPr>
            <w:tcW w:w="1809" w:type="dxa"/>
          </w:tcPr>
          <w:p w14:paraId="6AD40E62" w14:textId="77777777" w:rsidR="003A022B" w:rsidRPr="004C66FB" w:rsidRDefault="003A022B" w:rsidP="00BF4019">
            <w:pPr>
              <w:jc w:val="both"/>
              <w:rPr>
                <w:b/>
                <w:bCs/>
              </w:rPr>
            </w:pPr>
            <w:r w:rsidRPr="004C66FB">
              <w:rPr>
                <w:b/>
                <w:bCs/>
              </w:rPr>
              <w:t xml:space="preserve">ПК </w:t>
            </w:r>
            <w:r w:rsidR="00F44E4D">
              <w:rPr>
                <w:b/>
                <w:bCs/>
              </w:rPr>
              <w:t>3.2</w:t>
            </w:r>
            <w:r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6438AC8D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6D408D3D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60774C34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5BB34839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07E68AAD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3262CBC4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133C64C2" w14:textId="77777777" w:rsidTr="00BF4019">
        <w:trPr>
          <w:trHeight w:val="1861"/>
        </w:trPr>
        <w:tc>
          <w:tcPr>
            <w:tcW w:w="1809" w:type="dxa"/>
          </w:tcPr>
          <w:p w14:paraId="306B8544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27E458C6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87507B">
              <w:rPr>
                <w:b/>
                <w:bCs/>
              </w:rPr>
              <w:t xml:space="preserve">К </w:t>
            </w:r>
            <w:r w:rsidR="00F44E4D">
              <w:rPr>
                <w:b/>
                <w:bCs/>
              </w:rPr>
              <w:t>4.1</w:t>
            </w:r>
            <w:r>
              <w:rPr>
                <w:b/>
                <w:bCs/>
              </w:rPr>
              <w:t>.</w:t>
            </w:r>
          </w:p>
          <w:p w14:paraId="7E2E59F3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533DBE0E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02B105D1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5C38D786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0BB11D28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24B83A1C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4A9A0EF3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073876CC" w14:textId="77777777" w:rsidTr="00BF4019">
        <w:trPr>
          <w:trHeight w:val="1861"/>
        </w:trPr>
        <w:tc>
          <w:tcPr>
            <w:tcW w:w="1809" w:type="dxa"/>
          </w:tcPr>
          <w:p w14:paraId="0EF23036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87507B">
              <w:rPr>
                <w:b/>
                <w:bCs/>
              </w:rPr>
              <w:t xml:space="preserve">К </w:t>
            </w:r>
            <w:r w:rsidR="00F44E4D">
              <w:rPr>
                <w:b/>
                <w:bCs/>
              </w:rPr>
              <w:t>4.2</w:t>
            </w:r>
            <w:r>
              <w:rPr>
                <w:b/>
                <w:bCs/>
              </w:rPr>
              <w:t>.</w:t>
            </w:r>
          </w:p>
          <w:p w14:paraId="7C3030E6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5FD0EAFA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6CD369BC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058C473D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71959F09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14031F19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56CCBB40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7016EBF4" w14:textId="77777777" w:rsidTr="00BF4019">
        <w:trPr>
          <w:trHeight w:val="1861"/>
        </w:trPr>
        <w:tc>
          <w:tcPr>
            <w:tcW w:w="1809" w:type="dxa"/>
          </w:tcPr>
          <w:p w14:paraId="1C321CD8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</w:t>
            </w:r>
            <w:r w:rsidRPr="0087507B">
              <w:rPr>
                <w:b/>
                <w:bCs/>
              </w:rPr>
              <w:t xml:space="preserve">К </w:t>
            </w:r>
            <w:r w:rsidR="00F44E4D">
              <w:rPr>
                <w:b/>
                <w:bCs/>
              </w:rPr>
              <w:t>4.3.</w:t>
            </w:r>
          </w:p>
          <w:p w14:paraId="49894ECE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33A1017D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42C2EB48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4AC8FEF3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1BE9894B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6944D3FE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108597A2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4430E532" w14:textId="77777777" w:rsidTr="00BF4019">
        <w:trPr>
          <w:trHeight w:val="1861"/>
        </w:trPr>
        <w:tc>
          <w:tcPr>
            <w:tcW w:w="1809" w:type="dxa"/>
          </w:tcPr>
          <w:p w14:paraId="3A66E222" w14:textId="77777777" w:rsidR="003A022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  <w:tc>
          <w:tcPr>
            <w:tcW w:w="3955" w:type="dxa"/>
          </w:tcPr>
          <w:p w14:paraId="17FDFACF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058BA37B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590B55B6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22E41184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2280CC19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42229813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3753F79E" w14:textId="77777777" w:rsidTr="00BF4019">
        <w:trPr>
          <w:trHeight w:val="1861"/>
        </w:trPr>
        <w:tc>
          <w:tcPr>
            <w:tcW w:w="1809" w:type="dxa"/>
          </w:tcPr>
          <w:p w14:paraId="22D59644" w14:textId="77777777" w:rsidR="003A022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6</w:t>
            </w:r>
          </w:p>
        </w:tc>
        <w:tc>
          <w:tcPr>
            <w:tcW w:w="3955" w:type="dxa"/>
          </w:tcPr>
          <w:p w14:paraId="76F28624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5111124E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16F824A9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48A33791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38979D27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2B74B517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60E8BB18" w14:textId="77777777" w:rsidTr="00BF4019">
        <w:trPr>
          <w:trHeight w:val="1861"/>
        </w:trPr>
        <w:tc>
          <w:tcPr>
            <w:tcW w:w="1809" w:type="dxa"/>
          </w:tcPr>
          <w:p w14:paraId="2B4F2E15" w14:textId="77777777" w:rsidR="003A022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13</w:t>
            </w:r>
          </w:p>
        </w:tc>
        <w:tc>
          <w:tcPr>
            <w:tcW w:w="3955" w:type="dxa"/>
          </w:tcPr>
          <w:p w14:paraId="17A7B2A0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177C532F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178FE840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06CD9F3E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1962C5A6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7D4526A6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531D192E" w14:textId="77777777" w:rsidTr="00BF4019">
        <w:trPr>
          <w:trHeight w:val="1861"/>
        </w:trPr>
        <w:tc>
          <w:tcPr>
            <w:tcW w:w="1809" w:type="dxa"/>
          </w:tcPr>
          <w:p w14:paraId="5B5E6D3F" w14:textId="77777777" w:rsidR="003A022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ЛР 14</w:t>
            </w:r>
          </w:p>
        </w:tc>
        <w:tc>
          <w:tcPr>
            <w:tcW w:w="3955" w:type="dxa"/>
          </w:tcPr>
          <w:p w14:paraId="5091E872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088F4019" w14:textId="77777777" w:rsidR="003A022B" w:rsidRPr="006B3BDD" w:rsidRDefault="003A022B" w:rsidP="00BF4019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7A9ABB05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1D05BB02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7FE40FDE" w14:textId="77777777" w:rsidR="003A022B" w:rsidRPr="006B3BDD" w:rsidRDefault="003A022B" w:rsidP="00BF4019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6B41B72D" w14:textId="77777777" w:rsidR="003A022B" w:rsidRPr="00725A54" w:rsidRDefault="003A022B" w:rsidP="00BF4019">
            <w:pPr>
              <w:rPr>
                <w:bCs/>
              </w:rPr>
            </w:pPr>
            <w:r>
              <w:t>З</w:t>
            </w:r>
            <w:proofErr w:type="gramStart"/>
            <w:r>
              <w:t xml:space="preserve">2 </w:t>
            </w:r>
            <w:r w:rsidRPr="006B3BDD">
              <w:t xml:space="preserve"> требования</w:t>
            </w:r>
            <w:proofErr w:type="gramEnd"/>
            <w:r w:rsidRPr="006B3BDD"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</w:tbl>
    <w:p w14:paraId="1E5BDFD7" w14:textId="77777777" w:rsidR="00EF33D4" w:rsidRDefault="00EF33D4" w:rsidP="00C90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bCs/>
          <w:sz w:val="28"/>
          <w:szCs w:val="28"/>
        </w:rPr>
      </w:pPr>
    </w:p>
    <w:p w14:paraId="45A704AF" w14:textId="77777777" w:rsidR="00C90BF7" w:rsidRDefault="00C90BF7" w:rsidP="001439AC">
      <w:pPr>
        <w:jc w:val="center"/>
        <w:rPr>
          <w:b/>
          <w:sz w:val="28"/>
          <w:szCs w:val="28"/>
        </w:rPr>
      </w:pPr>
    </w:p>
    <w:p w14:paraId="336B95A7" w14:textId="77777777" w:rsidR="00A5066D" w:rsidRDefault="00A5066D" w:rsidP="001439AC">
      <w:pPr>
        <w:jc w:val="center"/>
        <w:rPr>
          <w:b/>
          <w:sz w:val="28"/>
          <w:szCs w:val="28"/>
        </w:rPr>
      </w:pPr>
    </w:p>
    <w:p w14:paraId="4158E69C" w14:textId="77777777" w:rsidR="00194B12" w:rsidRDefault="00194B12" w:rsidP="001439AC">
      <w:pPr>
        <w:jc w:val="center"/>
        <w:rPr>
          <w:b/>
          <w:sz w:val="28"/>
          <w:szCs w:val="28"/>
        </w:rPr>
      </w:pPr>
    </w:p>
    <w:p w14:paraId="0A93B854" w14:textId="77777777" w:rsidR="00A5066D" w:rsidRDefault="00A5066D" w:rsidP="001439AC">
      <w:pPr>
        <w:jc w:val="center"/>
        <w:rPr>
          <w:b/>
          <w:sz w:val="28"/>
          <w:szCs w:val="28"/>
        </w:rPr>
      </w:pPr>
    </w:p>
    <w:p w14:paraId="60133732" w14:textId="77777777" w:rsidR="001439AC" w:rsidRPr="00375147" w:rsidRDefault="001439AC" w:rsidP="001439AC">
      <w:pPr>
        <w:jc w:val="center"/>
        <w:rPr>
          <w:b/>
          <w:sz w:val="28"/>
          <w:szCs w:val="28"/>
        </w:rPr>
      </w:pPr>
      <w:r w:rsidRPr="00375147">
        <w:rPr>
          <w:b/>
          <w:sz w:val="28"/>
          <w:szCs w:val="28"/>
        </w:rPr>
        <w:t>2. СТРУКТУРА И СОДЕРЖАНИЕ УЧЕБНОЙ ДИСЦИПЛИНЫ</w:t>
      </w:r>
    </w:p>
    <w:p w14:paraId="5C395A58" w14:textId="77777777" w:rsidR="001439AC" w:rsidRPr="00375147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 w:rsidRPr="00375147">
        <w:rPr>
          <w:b/>
          <w:sz w:val="28"/>
          <w:szCs w:val="28"/>
        </w:rPr>
        <w:t>2.1. Объем учебной дисциплины и виды учебной работы</w:t>
      </w:r>
    </w:p>
    <w:p w14:paraId="1F4BD25D" w14:textId="77777777" w:rsidR="001439AC" w:rsidRPr="00375147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47740" w:rsidRPr="00375147" w14:paraId="7DB8EBAC" w14:textId="77777777" w:rsidTr="00BF4019">
        <w:trPr>
          <w:jc w:val="center"/>
        </w:trPr>
        <w:tc>
          <w:tcPr>
            <w:tcW w:w="7763" w:type="dxa"/>
            <w:vAlign w:val="center"/>
          </w:tcPr>
          <w:p w14:paraId="3AD1FEF2" w14:textId="77777777" w:rsidR="00F47740" w:rsidRPr="00375147" w:rsidRDefault="00F47740" w:rsidP="00BF4019">
            <w:pPr>
              <w:tabs>
                <w:tab w:val="center" w:pos="3773"/>
              </w:tabs>
              <w:jc w:val="center"/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252E567E" w14:textId="77777777" w:rsidR="00F47740" w:rsidRPr="00375147" w:rsidRDefault="00F47740" w:rsidP="00BF4019">
            <w:pPr>
              <w:jc w:val="center"/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Объем часов</w:t>
            </w:r>
          </w:p>
        </w:tc>
      </w:tr>
      <w:tr w:rsidR="00F47740" w:rsidRPr="00375147" w14:paraId="00C17DF5" w14:textId="77777777" w:rsidTr="00BF4019">
        <w:trPr>
          <w:jc w:val="center"/>
        </w:trPr>
        <w:tc>
          <w:tcPr>
            <w:tcW w:w="7763" w:type="dxa"/>
          </w:tcPr>
          <w:p w14:paraId="3A3625C3" w14:textId="77777777" w:rsidR="00F47740" w:rsidRPr="00C82744" w:rsidRDefault="00F47740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 программы</w:t>
            </w:r>
            <w:r w:rsidRPr="00632AFC">
              <w:rPr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</w:tcPr>
          <w:p w14:paraId="4A53827B" w14:textId="77777777" w:rsidR="00F47740" w:rsidRPr="00375147" w:rsidRDefault="00F47740" w:rsidP="00BF40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</w:tr>
      <w:tr w:rsidR="00F47740" w:rsidRPr="00375147" w14:paraId="1B30675A" w14:textId="77777777" w:rsidTr="00BF4019">
        <w:trPr>
          <w:jc w:val="center"/>
        </w:trPr>
        <w:tc>
          <w:tcPr>
            <w:tcW w:w="7763" w:type="dxa"/>
          </w:tcPr>
          <w:p w14:paraId="1A09C83E" w14:textId="77777777" w:rsidR="00F47740" w:rsidRDefault="00F47740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0453BAC2" w14:textId="77777777" w:rsidR="00F47740" w:rsidRDefault="00F47740" w:rsidP="00BF40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  <w:tr w:rsidR="00F47740" w:rsidRPr="00375147" w14:paraId="76B3F508" w14:textId="77777777" w:rsidTr="00BF4019">
        <w:trPr>
          <w:jc w:val="center"/>
        </w:trPr>
        <w:tc>
          <w:tcPr>
            <w:tcW w:w="7763" w:type="dxa"/>
          </w:tcPr>
          <w:p w14:paraId="2AF9B2BD" w14:textId="77777777" w:rsidR="00F47740" w:rsidRDefault="00F47740" w:rsidP="00BF4019">
            <w:pPr>
              <w:jc w:val="both"/>
              <w:rPr>
                <w:b/>
                <w:bCs/>
              </w:rPr>
            </w:pPr>
            <w:r w:rsidRPr="00D32E7F">
              <w:rPr>
                <w:b/>
                <w:bCs/>
              </w:rPr>
              <w:t>Объём нагрузки во взаимодействии с преподавателем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666" w:type="dxa"/>
          </w:tcPr>
          <w:p w14:paraId="484ABFFC" w14:textId="77777777" w:rsidR="00F47740" w:rsidRPr="00375147" w:rsidRDefault="00F47740" w:rsidP="00BF40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  <w:tr w:rsidR="00F47740" w:rsidRPr="00375147" w14:paraId="52CAE9F2" w14:textId="77777777" w:rsidTr="00BF4019">
        <w:trPr>
          <w:jc w:val="center"/>
        </w:trPr>
        <w:tc>
          <w:tcPr>
            <w:tcW w:w="7763" w:type="dxa"/>
          </w:tcPr>
          <w:p w14:paraId="70CC2B30" w14:textId="77777777" w:rsidR="00F47740" w:rsidRPr="00375147" w:rsidRDefault="00F47740" w:rsidP="00BF4019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В том числе:</w:t>
            </w:r>
          </w:p>
        </w:tc>
        <w:tc>
          <w:tcPr>
            <w:tcW w:w="1666" w:type="dxa"/>
          </w:tcPr>
          <w:p w14:paraId="63A1D73B" w14:textId="77777777" w:rsidR="00F47740" w:rsidRPr="00375147" w:rsidRDefault="00F47740" w:rsidP="00BF4019">
            <w:pPr>
              <w:rPr>
                <w:sz w:val="28"/>
                <w:szCs w:val="28"/>
              </w:rPr>
            </w:pPr>
          </w:p>
        </w:tc>
      </w:tr>
      <w:tr w:rsidR="00F47740" w:rsidRPr="00375147" w14:paraId="2377F944" w14:textId="77777777" w:rsidTr="00BF4019">
        <w:trPr>
          <w:jc w:val="center"/>
        </w:trPr>
        <w:tc>
          <w:tcPr>
            <w:tcW w:w="7763" w:type="dxa"/>
          </w:tcPr>
          <w:p w14:paraId="4D7DB7E3" w14:textId="77777777" w:rsidR="00F47740" w:rsidRPr="00375147" w:rsidRDefault="00F47740" w:rsidP="00BF40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666" w:type="dxa"/>
          </w:tcPr>
          <w:p w14:paraId="6B046A89" w14:textId="77777777" w:rsidR="00F47740" w:rsidRPr="00375147" w:rsidRDefault="00F47740" w:rsidP="00BF40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47740" w:rsidRPr="00375147" w14:paraId="5411183F" w14:textId="77777777" w:rsidTr="00BF4019">
        <w:trPr>
          <w:jc w:val="center"/>
        </w:trPr>
        <w:tc>
          <w:tcPr>
            <w:tcW w:w="7763" w:type="dxa"/>
          </w:tcPr>
          <w:p w14:paraId="4CA263F8" w14:textId="77777777" w:rsidR="00F47740" w:rsidRPr="00375147" w:rsidRDefault="00F47740" w:rsidP="00BF4019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66" w:type="dxa"/>
          </w:tcPr>
          <w:p w14:paraId="0CE1F8C3" w14:textId="77777777" w:rsidR="00F47740" w:rsidRPr="00375147" w:rsidRDefault="00F47740" w:rsidP="00BF40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F47740" w:rsidRPr="00375147" w14:paraId="0DEFEF1F" w14:textId="77777777" w:rsidTr="00BF4019">
        <w:trPr>
          <w:jc w:val="center"/>
        </w:trPr>
        <w:tc>
          <w:tcPr>
            <w:tcW w:w="7763" w:type="dxa"/>
          </w:tcPr>
          <w:p w14:paraId="2EDC06B3" w14:textId="77777777" w:rsidR="00F47740" w:rsidRPr="0059280E" w:rsidRDefault="00F47740" w:rsidP="00BF4019">
            <w:pPr>
              <w:rPr>
                <w:sz w:val="28"/>
                <w:szCs w:val="28"/>
              </w:rPr>
            </w:pPr>
            <w:r w:rsidRPr="0059280E">
              <w:rPr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14:paraId="49F9C463" w14:textId="77777777" w:rsidR="00F47740" w:rsidRPr="0059280E" w:rsidRDefault="00F47740" w:rsidP="00BF40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47740" w:rsidRPr="00375147" w14:paraId="6A97F51B" w14:textId="77777777" w:rsidTr="00BF4019">
        <w:trPr>
          <w:jc w:val="center"/>
        </w:trPr>
        <w:tc>
          <w:tcPr>
            <w:tcW w:w="9429" w:type="dxa"/>
            <w:gridSpan w:val="2"/>
          </w:tcPr>
          <w:p w14:paraId="48B533FB" w14:textId="77777777" w:rsidR="00F47740" w:rsidRPr="00375147" w:rsidRDefault="00F47740" w:rsidP="00BF4019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 xml:space="preserve">Промежуточная аттестация </w:t>
            </w:r>
            <w:r>
              <w:rPr>
                <w:sz w:val="28"/>
                <w:szCs w:val="28"/>
              </w:rPr>
              <w:t>дифференцированный зачёт в 7 семестре</w:t>
            </w:r>
          </w:p>
        </w:tc>
      </w:tr>
    </w:tbl>
    <w:p w14:paraId="62A2ED3D" w14:textId="77777777" w:rsidR="001439AC" w:rsidRDefault="001439AC" w:rsidP="001439AC">
      <w:pPr>
        <w:jc w:val="center"/>
        <w:rPr>
          <w:b/>
          <w:bCs/>
          <w:sz w:val="28"/>
          <w:szCs w:val="28"/>
        </w:rPr>
      </w:pPr>
    </w:p>
    <w:p w14:paraId="1F743499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48129997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0C9AFEB0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31296EB2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1D886474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14827C0D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6CDDC441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12BEE109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3FCBCDA4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089CEF56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07967928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32B2AEE0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0BEB9BD3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68C595F6" w14:textId="77777777" w:rsidR="001439AC" w:rsidRDefault="001439AC" w:rsidP="00F11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14:paraId="7F16F3ED" w14:textId="77777777" w:rsidR="000D2FF1" w:rsidRDefault="000D2FF1" w:rsidP="00F11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14:paraId="2E98CB14" w14:textId="77777777" w:rsidR="001439AC" w:rsidRPr="00725A54" w:rsidRDefault="001439AC" w:rsidP="001439AC">
      <w:pPr>
        <w:jc w:val="center"/>
        <w:rPr>
          <w:b/>
          <w:bCs/>
          <w:sz w:val="28"/>
          <w:szCs w:val="28"/>
        </w:rPr>
      </w:pPr>
      <w:r w:rsidRPr="00933FF7">
        <w:rPr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pPr w:leftFromText="180" w:rightFromText="180" w:vertAnchor="text" w:horzAnchor="margin" w:tblpY="86"/>
        <w:tblW w:w="10343" w:type="dxa"/>
        <w:tblLayout w:type="fixed"/>
        <w:tblLook w:val="0000" w:firstRow="0" w:lastRow="0" w:firstColumn="0" w:lastColumn="0" w:noHBand="0" w:noVBand="0"/>
      </w:tblPr>
      <w:tblGrid>
        <w:gridCol w:w="1978"/>
        <w:gridCol w:w="344"/>
        <w:gridCol w:w="88"/>
        <w:gridCol w:w="142"/>
        <w:gridCol w:w="3964"/>
        <w:gridCol w:w="1417"/>
        <w:gridCol w:w="1134"/>
        <w:gridCol w:w="1276"/>
      </w:tblGrid>
      <w:tr w:rsidR="002A0FEC" w:rsidRPr="00222CC6" w14:paraId="67B0324D" w14:textId="77777777" w:rsidTr="002A0FEC">
        <w:trPr>
          <w:trHeight w:val="248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B37B09" w14:textId="77777777" w:rsidR="002A0FEC" w:rsidRPr="00B61822" w:rsidRDefault="002A0FEC" w:rsidP="002A0F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11"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3C7A9" w14:textId="77777777" w:rsidR="002A0FEC" w:rsidRPr="00B61822" w:rsidRDefault="002A0FEC" w:rsidP="002A0FEC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8F6B7F" w14:textId="77777777" w:rsidR="002A0FEC" w:rsidRPr="00B61822" w:rsidRDefault="002A0FEC" w:rsidP="002A0FEC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b/>
                <w:bCs/>
                <w:sz w:val="20"/>
                <w:szCs w:val="20"/>
              </w:rPr>
              <w:t>час</w:t>
            </w:r>
            <w:r>
              <w:rPr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BBD74" w14:textId="77777777" w:rsidR="002A0FEC" w:rsidRDefault="002A0FEC" w:rsidP="002A0FEC">
            <w:pPr>
              <w:suppressAutoHyphens/>
              <w:ind w:right="-9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FEE93" w14:textId="77777777" w:rsidR="002A0FEC" w:rsidRPr="00AD5B25" w:rsidRDefault="002A0FEC" w:rsidP="002A0FEC">
            <w:pPr>
              <w:suppressAutoHyphens/>
              <w:ind w:right="-99"/>
              <w:jc w:val="center"/>
              <w:rPr>
                <w:b/>
                <w:bCs/>
                <w:sz w:val="20"/>
                <w:szCs w:val="20"/>
              </w:rPr>
            </w:pPr>
            <w:r w:rsidRPr="00535381">
              <w:rPr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2A0FEC" w:rsidRPr="00222CC6" w14:paraId="472DE127" w14:textId="77777777" w:rsidTr="002A0FEC">
        <w:trPr>
          <w:trHeight w:val="248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696F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>1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9E674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AEBD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6B96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3688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A0FEC" w:rsidRPr="00222CC6" w14:paraId="05BC3AF6" w14:textId="77777777" w:rsidTr="002A0FEC">
        <w:trPr>
          <w:trHeight w:val="248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37467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 xml:space="preserve">Раздел 1. </w:t>
            </w:r>
          </w:p>
          <w:p w14:paraId="5935681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  <w:sz w:val="20"/>
                <w:szCs w:val="20"/>
              </w:rPr>
              <w:t xml:space="preserve">Базовая графика: графические объекты, </w:t>
            </w:r>
          </w:p>
          <w:p w14:paraId="70E6F79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  <w:sz w:val="20"/>
                <w:szCs w:val="20"/>
              </w:rPr>
              <w:t>примитивы и их атрибуты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4853C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84FE7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  <w:r w:rsidR="00845D18">
              <w:rPr>
                <w:b/>
                <w:bCs/>
                <w:i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E031F" w14:textId="77777777" w:rsidR="002A0FEC" w:rsidRDefault="00104021" w:rsidP="00143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A8A90" w14:textId="77777777" w:rsidR="003A68C5" w:rsidRPr="003A68C5" w:rsidRDefault="003A68C5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 w:rsidRPr="003A68C5">
              <w:rPr>
                <w:b/>
                <w:szCs w:val="28"/>
              </w:rPr>
              <w:t>ОК 02-07,09,10, ПК 1.1-1.3, 2.1-2.2, 3.1-3.2, 4.1-4.3.</w:t>
            </w:r>
          </w:p>
          <w:p w14:paraId="79828908" w14:textId="77777777" w:rsidR="002A0FEC" w:rsidRDefault="003A68C5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</w:t>
            </w:r>
            <w:r w:rsidR="002A0FEC" w:rsidRPr="003A68C5">
              <w:rPr>
                <w:b/>
                <w:bCs/>
              </w:rPr>
              <w:t>, З</w:t>
            </w:r>
            <w:r w:rsidRPr="003A68C5">
              <w:rPr>
                <w:b/>
                <w:bCs/>
              </w:rPr>
              <w:t>1-</w:t>
            </w:r>
            <w:r w:rsidR="002A0FEC" w:rsidRPr="003A68C5">
              <w:rPr>
                <w:b/>
                <w:bCs/>
              </w:rPr>
              <w:t>2</w:t>
            </w:r>
          </w:p>
          <w:p w14:paraId="1FCFE621" w14:textId="77777777" w:rsidR="00097357" w:rsidRPr="003A68C5" w:rsidRDefault="0009735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 6, 13, 14</w:t>
            </w:r>
          </w:p>
        </w:tc>
      </w:tr>
      <w:tr w:rsidR="00097357" w:rsidRPr="00222CC6" w14:paraId="58A6E5FF" w14:textId="77777777" w:rsidTr="002A0FEC">
        <w:trPr>
          <w:trHeight w:val="227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12EA0F9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22CC6">
              <w:rPr>
                <w:b/>
                <w:sz w:val="20"/>
                <w:szCs w:val="20"/>
              </w:rPr>
              <w:t>Тема 1.1.</w:t>
            </w:r>
            <w:r w:rsidRPr="00222CC6">
              <w:rPr>
                <w:b/>
                <w:sz w:val="20"/>
                <w:szCs w:val="20"/>
              </w:rPr>
              <w:tab/>
            </w:r>
          </w:p>
          <w:p w14:paraId="14E22D60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22CC6">
              <w:rPr>
                <w:b/>
                <w:sz w:val="20"/>
                <w:szCs w:val="20"/>
              </w:rPr>
              <w:t>Общие сведения о КОМПАС-ГРАФИК</w:t>
            </w:r>
          </w:p>
          <w:p w14:paraId="43F38933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rFonts w:eastAsia="Calibri"/>
                <w:b/>
                <w:bCs/>
                <w:sz w:val="20"/>
                <w:szCs w:val="20"/>
              </w:rPr>
              <w:t>Ввод геометрических объектов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0E354BF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2CC6">
              <w:rPr>
                <w:rFonts w:eastAsia="Calibri"/>
                <w:bCs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C3720D1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14:paraId="49F2CE76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E76B39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 w:rsidRPr="003A68C5">
              <w:rPr>
                <w:b/>
                <w:szCs w:val="28"/>
              </w:rPr>
              <w:t>ОК 02-07,09,10, ПК 1.1-1.3, 2.1-2.2, 3.1-3.2, 4.1-4.3.</w:t>
            </w:r>
          </w:p>
          <w:p w14:paraId="030921D5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10639DBC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 6, 13, 14</w:t>
            </w:r>
          </w:p>
        </w:tc>
      </w:tr>
      <w:tr w:rsidR="002A0FEC" w:rsidRPr="00222CC6" w14:paraId="72952630" w14:textId="77777777" w:rsidTr="002A0FEC">
        <w:trPr>
          <w:trHeight w:val="1161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23C67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63F7BC" w14:textId="77777777" w:rsidR="002A0FEC" w:rsidRPr="00222CC6" w:rsidRDefault="002A0FEC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F23C99A" w14:textId="77777777" w:rsidR="002A0FEC" w:rsidRPr="00222CC6" w:rsidRDefault="002A0FEC" w:rsidP="00AF479E">
            <w:pPr>
              <w:jc w:val="both"/>
            </w:pPr>
            <w:r w:rsidRPr="00222CC6">
              <w:rPr>
                <w:b/>
                <w:bCs/>
              </w:rPr>
              <w:t>Практическое занятие №1</w:t>
            </w:r>
          </w:p>
          <w:p w14:paraId="5AF9FEC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CC6">
              <w:t>Выполнение индивидуальных тренировочных упражнений по вводу геометрических объектов.</w:t>
            </w:r>
          </w:p>
          <w:p w14:paraId="43AFC600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t>[2] Упр. 0702, 0703, 0801, 0803, 0902, 0903, 1102, 1103, 1301-1306, 2102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BC03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7A1921F7" w14:textId="77777777" w:rsidR="002A0FEC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8FED6" w14:textId="77777777" w:rsidR="002A0FEC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097357" w:rsidRPr="00222CC6" w14:paraId="002CF418" w14:textId="77777777" w:rsidTr="002A0FEC">
        <w:trPr>
          <w:trHeight w:val="70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70675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1.2.</w:t>
            </w:r>
          </w:p>
          <w:p w14:paraId="5FEF9CA1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Оформление чертежа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58BC6F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222CC6">
              <w:rPr>
                <w:rFonts w:eastAsia="Calibri"/>
                <w:bCs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541B00A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14:paraId="140B2E93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06870F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 w:rsidRPr="003A68C5">
              <w:rPr>
                <w:b/>
                <w:szCs w:val="28"/>
              </w:rPr>
              <w:t>ОК 02-07,09,10, ПК 1.1-1.3, 2.1-2.2, 3.1-3.2, 4.1-4.3.</w:t>
            </w:r>
          </w:p>
          <w:p w14:paraId="71781321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2682BA2C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 6, 13, 14</w:t>
            </w:r>
          </w:p>
        </w:tc>
      </w:tr>
      <w:tr w:rsidR="002A0FEC" w:rsidRPr="00222CC6" w14:paraId="66295E58" w14:textId="77777777" w:rsidTr="002A0FEC">
        <w:trPr>
          <w:trHeight w:val="183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CE27B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A97781" w14:textId="77777777" w:rsidR="002A0FEC" w:rsidRPr="00222CC6" w:rsidRDefault="002A0FEC" w:rsidP="00AF479E">
            <w:pPr>
              <w:rPr>
                <w:i/>
                <w:iCs/>
              </w:rPr>
            </w:pPr>
            <w:r w:rsidRPr="00222CC6">
              <w:rPr>
                <w:b/>
                <w:bCs/>
              </w:rPr>
              <w:t>Практическое занятие: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5A6A86" w14:textId="77777777" w:rsidR="002A0FEC" w:rsidRPr="00222CC6" w:rsidRDefault="002A0FEC" w:rsidP="00AF479E">
            <w:pPr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1FB58EA4" w14:textId="77777777" w:rsidR="002A0FEC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2DFC0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104021" w:rsidRPr="00222CC6" w14:paraId="436DD71E" w14:textId="77777777" w:rsidTr="0042048C">
        <w:trPr>
          <w:trHeight w:val="451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547B5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3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76CE09E" w14:textId="77777777" w:rsidR="00104021" w:rsidRPr="00222CC6" w:rsidRDefault="00104021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F1DC85" w14:textId="77777777" w:rsidR="00104021" w:rsidRPr="00222CC6" w:rsidRDefault="00104021" w:rsidP="00AF479E">
            <w:r w:rsidRPr="00222CC6">
              <w:rPr>
                <w:b/>
                <w:bCs/>
              </w:rPr>
              <w:t>Практическое занятие № 2</w:t>
            </w:r>
          </w:p>
          <w:p w14:paraId="67A5D353" w14:textId="77777777" w:rsidR="00104021" w:rsidRPr="00222CC6" w:rsidRDefault="00104021" w:rsidP="00AF479E">
            <w:pPr>
              <w:rPr>
                <w:b/>
                <w:bCs/>
              </w:rPr>
            </w:pPr>
            <w:r w:rsidRPr="00222CC6">
              <w:t>Выполнение индивидуальных тренировочных упражнений по оформлению чертежа.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FA8FE67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  <w:p w14:paraId="71349ACB" w14:textId="77777777" w:rsidR="00104021" w:rsidRPr="00222CC6" w:rsidRDefault="00104021" w:rsidP="0044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0A2354BC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7674DC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104021" w:rsidRPr="00222CC6" w14:paraId="72D3F818" w14:textId="77777777" w:rsidTr="0042048C">
        <w:trPr>
          <w:trHeight w:val="1176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26067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994CB2" w14:textId="77777777" w:rsidR="00104021" w:rsidRPr="00222CC6" w:rsidRDefault="00104021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106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E203D79" w14:textId="77777777" w:rsidR="00104021" w:rsidRPr="00222CC6" w:rsidRDefault="00104021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E3520E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14:paraId="6CCFA9BE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AFC2E0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097357" w:rsidRPr="00222CC6" w14:paraId="7F889F5B" w14:textId="77777777" w:rsidTr="002A0FEC">
        <w:trPr>
          <w:trHeight w:val="218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1A023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1.3.</w:t>
            </w:r>
          </w:p>
          <w:p w14:paraId="12C93C74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Выделение объектов, редактирование изображения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20EA88" w14:textId="77777777" w:rsidR="00097357" w:rsidRPr="00222CC6" w:rsidRDefault="00097357" w:rsidP="00097357">
            <w:pPr>
              <w:jc w:val="both"/>
              <w:rPr>
                <w:i/>
                <w:iCs/>
              </w:rPr>
            </w:pPr>
            <w:r w:rsidRPr="00222CC6">
              <w:t xml:space="preserve"> 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2D24CAF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</w:tcBorders>
          </w:tcPr>
          <w:p w14:paraId="58D490EB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C85BD1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 w:rsidRPr="003A68C5">
              <w:rPr>
                <w:b/>
                <w:szCs w:val="28"/>
              </w:rPr>
              <w:t>ОК 02-07,09,10, ПК 1.1-1.3, 2.1-2.2, 3.1-3.2, 4.1-4.3.</w:t>
            </w:r>
          </w:p>
          <w:p w14:paraId="3A77469B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lastRenderedPageBreak/>
              <w:t>У1-У3, З1-2</w:t>
            </w:r>
          </w:p>
          <w:p w14:paraId="0CDC6E85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 6, 13, 14</w:t>
            </w:r>
          </w:p>
        </w:tc>
      </w:tr>
      <w:tr w:rsidR="002A0FEC" w:rsidRPr="00222CC6" w14:paraId="51C951E9" w14:textId="77777777" w:rsidTr="002A0FEC">
        <w:trPr>
          <w:trHeight w:val="70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66B5B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1614C" w14:textId="77777777" w:rsidR="002A0FEC" w:rsidRPr="00222CC6" w:rsidRDefault="002A0FEC" w:rsidP="00AF479E">
            <w:pPr>
              <w:jc w:val="both"/>
              <w:rPr>
                <w:iCs/>
              </w:rPr>
            </w:pPr>
            <w:r w:rsidRPr="00222CC6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DE4EE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26864A97" w14:textId="77777777" w:rsidR="002A0FEC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E845C5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0BDA6E62" w14:textId="77777777" w:rsidTr="002A0FEC">
        <w:trPr>
          <w:trHeight w:val="820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82C17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3D07" w14:textId="77777777" w:rsidR="002A0FEC" w:rsidRPr="00222CC6" w:rsidRDefault="00104021" w:rsidP="00AF479E">
            <w:pPr>
              <w:rPr>
                <w:bCs/>
              </w:rPr>
            </w:pPr>
            <w:r>
              <w:rPr>
                <w:bCs/>
              </w:rPr>
              <w:t>3</w:t>
            </w:r>
            <w:r w:rsidR="002A0FEC" w:rsidRPr="00222CC6">
              <w:rPr>
                <w:bCs/>
              </w:rPr>
              <w:t>.</w:t>
            </w:r>
          </w:p>
          <w:p w14:paraId="16522B1C" w14:textId="77777777" w:rsidR="002A0FEC" w:rsidRPr="00222CC6" w:rsidRDefault="002A0FEC" w:rsidP="00AF479E"/>
          <w:p w14:paraId="694C846C" w14:textId="77777777" w:rsidR="002A0FEC" w:rsidRPr="00222CC6" w:rsidRDefault="002A0FEC" w:rsidP="00AF479E"/>
          <w:p w14:paraId="3781065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</w:tc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DE0389" w14:textId="77777777" w:rsidR="002A0FEC" w:rsidRPr="00222CC6" w:rsidRDefault="002A0FEC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 w:rsidR="00104021">
              <w:rPr>
                <w:b/>
                <w:bCs/>
              </w:rPr>
              <w:t>3</w:t>
            </w:r>
          </w:p>
          <w:p w14:paraId="3F3A923C" w14:textId="77777777" w:rsidR="002A0FEC" w:rsidRPr="00222CC6" w:rsidRDefault="002A0FEC" w:rsidP="00AF479E">
            <w:r w:rsidRPr="00222CC6">
              <w:t xml:space="preserve">Выполнение индивидуальных тренировочных </w:t>
            </w:r>
          </w:p>
          <w:p w14:paraId="4508DE30" w14:textId="77777777" w:rsidR="002A0FEC" w:rsidRPr="00222CC6" w:rsidRDefault="002A0FEC" w:rsidP="00AF479E">
            <w:r w:rsidRPr="00222CC6">
              <w:t xml:space="preserve">упражнений по выделению объектов и их </w:t>
            </w:r>
          </w:p>
          <w:p w14:paraId="0040C1D7" w14:textId="77777777" w:rsidR="002A0FEC" w:rsidRPr="0069372E" w:rsidRDefault="002A0FEC" w:rsidP="00AF479E">
            <w:r w:rsidRPr="00222CC6">
              <w:t>простому редактированию.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5905E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2543927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567530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5CB416E4" w14:textId="77777777" w:rsidTr="002A0FEC">
        <w:trPr>
          <w:trHeight w:val="1114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9651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A37113F" w14:textId="77777777" w:rsidR="002A0FEC" w:rsidRPr="00222CC6" w:rsidRDefault="00845D18" w:rsidP="00AF479E">
            <w:pPr>
              <w:rPr>
                <w:bCs/>
              </w:rPr>
            </w:pPr>
            <w:r>
              <w:rPr>
                <w:bCs/>
              </w:rPr>
              <w:t>4</w:t>
            </w:r>
            <w:r w:rsidR="002A0FEC" w:rsidRPr="00222CC6">
              <w:rPr>
                <w:bCs/>
              </w:rPr>
              <w:t>.</w:t>
            </w:r>
          </w:p>
          <w:p w14:paraId="1D9D701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  <w:p w14:paraId="3BE1B96F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  <w:p w14:paraId="5D93AF10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  <w:p w14:paraId="05AFED8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93913E9" w14:textId="77777777" w:rsidR="002A0FEC" w:rsidRPr="00222CC6" w:rsidRDefault="002A0FEC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 w:rsidR="00104021">
              <w:rPr>
                <w:b/>
                <w:bCs/>
              </w:rPr>
              <w:t>4</w:t>
            </w:r>
          </w:p>
          <w:p w14:paraId="2DBDBBBF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  <w:r w:rsidRPr="00222CC6">
              <w:rPr>
                <w:spacing w:val="-4"/>
              </w:rPr>
              <w:t>Выполнение индивидуальных тренировочных</w:t>
            </w:r>
          </w:p>
          <w:p w14:paraId="62D849A7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  <w:r w:rsidRPr="00222CC6">
              <w:rPr>
                <w:spacing w:val="-4"/>
              </w:rPr>
              <w:t>упражнений с использованием панели</w:t>
            </w:r>
          </w:p>
          <w:p w14:paraId="1E8E7F8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CC6">
              <w:rPr>
                <w:spacing w:val="-4"/>
              </w:rPr>
              <w:t xml:space="preserve">Редактирование </w:t>
            </w:r>
            <w:r w:rsidRPr="00222CC6">
              <w:t xml:space="preserve">[2] Упр. 1401-1405, 1702, 1703,  </w:t>
            </w:r>
          </w:p>
          <w:p w14:paraId="5BBE7105" w14:textId="77777777" w:rsidR="002A0FEC" w:rsidRPr="0069372E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CC6">
              <w:t>3701, 3907, 3913, 3914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2C20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14:paraId="68D97D7F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B068D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097357" w:rsidRPr="00222CC6" w14:paraId="6ADBE18C" w14:textId="77777777" w:rsidTr="002A0FEC">
        <w:trPr>
          <w:trHeight w:val="70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3DF079E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  <w:p w14:paraId="1E33E343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1.4.</w:t>
            </w:r>
          </w:p>
          <w:p w14:paraId="47A230EB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Использование пользовательских библиотек фрагментов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auto"/>
              <w:bottom w:val="nil"/>
            </w:tcBorders>
            <w:shd w:val="clear" w:color="auto" w:fill="auto"/>
          </w:tcPr>
          <w:p w14:paraId="343B8E53" w14:textId="77777777" w:rsidR="00097357" w:rsidRPr="0069372E" w:rsidRDefault="00097357" w:rsidP="00097357">
            <w:pPr>
              <w:jc w:val="both"/>
              <w:rPr>
                <w:spacing w:val="-8"/>
              </w:rPr>
            </w:pPr>
            <w:r w:rsidRPr="00222CC6"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CFA8" w14:textId="77777777" w:rsidR="00097357" w:rsidRPr="00382B2F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E4124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20F5C524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 w:rsidRPr="003A68C5">
              <w:rPr>
                <w:b/>
                <w:szCs w:val="28"/>
              </w:rPr>
              <w:t>ОК 02-07,09,10, ПК 1.1-1.3, 2.1-2.2, 3.1-3.2, 4.1-4.3.</w:t>
            </w:r>
          </w:p>
          <w:p w14:paraId="0F98BF5C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71F1F89F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 6, 13, 14</w:t>
            </w:r>
          </w:p>
        </w:tc>
      </w:tr>
      <w:tr w:rsidR="002A0FEC" w:rsidRPr="00222CC6" w14:paraId="68B55C44" w14:textId="77777777" w:rsidTr="002A0FEC">
        <w:trPr>
          <w:trHeight w:val="163"/>
        </w:trPr>
        <w:tc>
          <w:tcPr>
            <w:tcW w:w="197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068A66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3AE15" w14:textId="77777777" w:rsidR="002A0FEC" w:rsidRPr="00222CC6" w:rsidRDefault="002A0FEC" w:rsidP="00AF479E">
            <w:pPr>
              <w:jc w:val="both"/>
              <w:rPr>
                <w:iCs/>
              </w:rPr>
            </w:pPr>
            <w:r w:rsidRPr="00222CC6">
              <w:rPr>
                <w:b/>
                <w:bCs/>
              </w:rPr>
              <w:t>Практические занятия: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2FA231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121CDF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18E6C8E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36FAB3A3" w14:textId="77777777" w:rsidTr="002A0FEC">
        <w:trPr>
          <w:trHeight w:val="607"/>
        </w:trPr>
        <w:tc>
          <w:tcPr>
            <w:tcW w:w="197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0A19890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68975" w14:textId="77777777" w:rsidR="002A0FEC" w:rsidRPr="00222CC6" w:rsidRDefault="00845D18" w:rsidP="00AF479E">
            <w:pPr>
              <w:jc w:val="both"/>
            </w:pPr>
            <w:r>
              <w:rPr>
                <w:bCs/>
              </w:rPr>
              <w:t>5</w:t>
            </w:r>
            <w:r w:rsidR="002A0FEC" w:rsidRPr="00222CC6">
              <w:rPr>
                <w:bCs/>
              </w:rPr>
              <w:t>.</w:t>
            </w:r>
          </w:p>
          <w:p w14:paraId="52B4095F" w14:textId="77777777" w:rsidR="002A0FEC" w:rsidRPr="00222CC6" w:rsidRDefault="002A0FEC" w:rsidP="00AF479E"/>
          <w:p w14:paraId="5FD8605F" w14:textId="77777777" w:rsidR="002A0FEC" w:rsidRPr="00222CC6" w:rsidRDefault="002A0FEC" w:rsidP="00AF479E">
            <w:pPr>
              <w:jc w:val="both"/>
              <w:rPr>
                <w:i/>
                <w:iCs/>
              </w:rPr>
            </w:pPr>
          </w:p>
        </w:tc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F5F4B5" w14:textId="77777777" w:rsidR="002A0FEC" w:rsidRPr="00222CC6" w:rsidRDefault="002A0FEC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 w:rsidR="00104021">
              <w:rPr>
                <w:b/>
                <w:bCs/>
              </w:rPr>
              <w:t>5</w:t>
            </w:r>
          </w:p>
          <w:p w14:paraId="18B96F37" w14:textId="77777777" w:rsidR="002A0FEC" w:rsidRPr="00222CC6" w:rsidRDefault="002A0FEC" w:rsidP="00AF479E">
            <w:pPr>
              <w:jc w:val="both"/>
            </w:pPr>
            <w:r w:rsidRPr="00222CC6">
              <w:t>Выполнение индивидуальных тренировочных</w:t>
            </w:r>
          </w:p>
          <w:p w14:paraId="1CEC51F2" w14:textId="77777777" w:rsidR="002A0FEC" w:rsidRPr="0069372E" w:rsidRDefault="002A0FEC" w:rsidP="00AF479E">
            <w:pPr>
              <w:jc w:val="both"/>
            </w:pPr>
            <w:r w:rsidRPr="00222CC6">
              <w:t>упражнений по выполнению простых чертежей.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076E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FAE220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365D5E6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7D17EF3C" w14:textId="77777777" w:rsidTr="002A0FEC">
        <w:trPr>
          <w:trHeight w:val="1230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ACA4C7B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4E379" w14:textId="77777777" w:rsidR="002A0FEC" w:rsidRPr="00222CC6" w:rsidRDefault="00845D18" w:rsidP="00AF479E">
            <w:pPr>
              <w:rPr>
                <w:bCs/>
              </w:rPr>
            </w:pPr>
            <w:r>
              <w:rPr>
                <w:bCs/>
              </w:rPr>
              <w:t>6</w:t>
            </w:r>
            <w:r w:rsidR="002A0FEC" w:rsidRPr="00222CC6">
              <w:rPr>
                <w:bCs/>
              </w:rPr>
              <w:t>.</w:t>
            </w:r>
          </w:p>
          <w:p w14:paraId="60F77C29" w14:textId="77777777" w:rsidR="002A0FEC" w:rsidRPr="00222CC6" w:rsidRDefault="002A0FEC" w:rsidP="00AF479E">
            <w:pPr>
              <w:rPr>
                <w:b/>
                <w:bCs/>
              </w:rPr>
            </w:pPr>
          </w:p>
          <w:p w14:paraId="11631D9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2273FF6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571902EE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2445E" w14:textId="77777777" w:rsidR="002A0FEC" w:rsidRPr="00222CC6" w:rsidRDefault="002A0FEC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 w:rsidR="00104021">
              <w:rPr>
                <w:b/>
                <w:bCs/>
              </w:rPr>
              <w:t>6</w:t>
            </w:r>
          </w:p>
          <w:p w14:paraId="0755B72C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t>Выполнение индивидуальных тренировочных</w:t>
            </w:r>
          </w:p>
          <w:p w14:paraId="7E60D18C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t>упражнений по работе с Библиотеками КОМПАС.</w:t>
            </w:r>
          </w:p>
          <w:p w14:paraId="6353DB66" w14:textId="77777777" w:rsidR="002A0FEC" w:rsidRDefault="002A0FEC" w:rsidP="00AF479E">
            <w:pPr>
              <w:jc w:val="both"/>
            </w:pPr>
            <w:r w:rsidRPr="00222CC6">
              <w:t>[2] Упр. 4401, 4402, 1903, 1904, 2203, 22</w:t>
            </w:r>
          </w:p>
          <w:p w14:paraId="2314B57E" w14:textId="77777777" w:rsidR="002A0FEC" w:rsidRPr="0069372E" w:rsidRDefault="002A0FEC" w:rsidP="00AF479E">
            <w:pPr>
              <w:jc w:val="both"/>
            </w:pPr>
            <w:r w:rsidRPr="00222CC6">
              <w:t>04, 2207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8369A7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879256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2A9DA6E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54480A89" w14:textId="77777777" w:rsidTr="002A0FEC">
        <w:trPr>
          <w:trHeight w:val="2387"/>
        </w:trPr>
        <w:tc>
          <w:tcPr>
            <w:tcW w:w="197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41C76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BCF4C" w14:textId="77777777" w:rsidR="002A0FEC" w:rsidRPr="00222CC6" w:rsidRDefault="002A0FEC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569C93BD" w14:textId="77777777" w:rsidR="002A0FEC" w:rsidRPr="00222CC6" w:rsidRDefault="002A0FEC" w:rsidP="00AF479E">
            <w:r w:rsidRPr="00222CC6">
              <w:t>Построение прямоугольника по двум его вершинам</w:t>
            </w:r>
          </w:p>
          <w:p w14:paraId="4FDCA089" w14:textId="77777777" w:rsidR="002A0FEC" w:rsidRPr="00222CC6" w:rsidRDefault="002A0FEC" w:rsidP="00AF479E">
            <w:r w:rsidRPr="00222CC6">
              <w:t>Построение правильных многоугольников</w:t>
            </w:r>
          </w:p>
          <w:p w14:paraId="5E0790AB" w14:textId="77777777" w:rsidR="002A0FEC" w:rsidRPr="00222CC6" w:rsidRDefault="002A0FEC" w:rsidP="00AF479E">
            <w:r w:rsidRPr="00222CC6">
              <w:t>Построение скруглений, усечение кривой</w:t>
            </w:r>
          </w:p>
          <w:p w14:paraId="6345D559" w14:textId="77777777" w:rsidR="002A0FEC" w:rsidRPr="00222CC6" w:rsidRDefault="002A0FEC" w:rsidP="00AF479E">
            <w:r w:rsidRPr="00222CC6">
              <w:t>Выполнение пространственной модели пластины</w:t>
            </w:r>
          </w:p>
          <w:p w14:paraId="0916A063" w14:textId="77777777" w:rsidR="002A0FEC" w:rsidRPr="00222CC6" w:rsidRDefault="002A0FEC" w:rsidP="00AF479E">
            <w:r w:rsidRPr="00222CC6">
              <w:t>Копирование объектов (по окружности, сетке)</w:t>
            </w:r>
          </w:p>
          <w:p w14:paraId="44139C67" w14:textId="77777777" w:rsidR="002A0FEC" w:rsidRPr="00222CC6" w:rsidRDefault="002A0FEC" w:rsidP="00AF479E">
            <w:r w:rsidRPr="00222CC6">
              <w:t>Выполнение сопряжений</w:t>
            </w:r>
          </w:p>
          <w:p w14:paraId="3F63FC3A" w14:textId="77777777" w:rsidR="002A0FEC" w:rsidRPr="00222CC6" w:rsidRDefault="002A0FEC" w:rsidP="00AF479E">
            <w:r w:rsidRPr="00222CC6">
              <w:t>Использование команды Масштабирование</w:t>
            </w:r>
          </w:p>
          <w:p w14:paraId="79D00A9E" w14:textId="77777777" w:rsidR="002A0FEC" w:rsidRPr="00222CC6" w:rsidRDefault="002A0FEC" w:rsidP="00AF479E">
            <w:pPr>
              <w:rPr>
                <w:bCs/>
              </w:rPr>
            </w:pPr>
            <w:r w:rsidRPr="00222CC6">
              <w:t>Выравнивание объектов по границе</w:t>
            </w:r>
          </w:p>
          <w:p w14:paraId="3D344F87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  <w:r w:rsidRPr="00222CC6">
              <w:rPr>
                <w:bCs/>
              </w:rPr>
              <w:t>Ввод обозначения линии разреза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BB8E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A5114A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19D3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097357" w:rsidRPr="00222CC6" w14:paraId="4A1E4DD8" w14:textId="77777777" w:rsidTr="002A0FEC">
        <w:trPr>
          <w:trHeight w:val="660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90A46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Раздел 2.</w:t>
            </w:r>
          </w:p>
          <w:p w14:paraId="3D9C1DD6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</w:rPr>
              <w:t>Основные принципы 3-х мерного моделирования и особенности интерфейса КОМПАС-3</w:t>
            </w:r>
            <w:r w:rsidRPr="00222CC6">
              <w:rPr>
                <w:b/>
                <w:bCs/>
                <w:lang w:val="en-US"/>
              </w:rPr>
              <w:t>D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15EB4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0AEF90" w14:textId="77777777" w:rsidR="00097357" w:rsidRPr="00382B2F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C954ECA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FC6F4E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 w:rsidRPr="003A68C5">
              <w:rPr>
                <w:b/>
                <w:szCs w:val="28"/>
              </w:rPr>
              <w:t>ОК 02-07,09,10, ПК 1.1-1.3, 2.1-2.2, 3.1-3.2, 4.1-4.3.</w:t>
            </w:r>
          </w:p>
          <w:p w14:paraId="6D46C798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4F63FE44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 6, 13, 14</w:t>
            </w:r>
          </w:p>
        </w:tc>
      </w:tr>
      <w:tr w:rsidR="00097357" w:rsidRPr="00222CC6" w14:paraId="07536320" w14:textId="77777777" w:rsidTr="002A0FEC">
        <w:trPr>
          <w:trHeight w:val="306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D3AD4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 xml:space="preserve">Тема 2.1. Основные принципы </w:t>
            </w:r>
            <w:r w:rsidRPr="00222CC6">
              <w:rPr>
                <w:rFonts w:eastAsia="Calibri"/>
                <w:b/>
                <w:bCs/>
              </w:rPr>
              <w:lastRenderedPageBreak/>
              <w:t>трехмерного моделирования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684F3" w14:textId="77777777" w:rsidR="00097357" w:rsidRPr="00222CC6" w:rsidRDefault="00097357" w:rsidP="00097357">
            <w:r w:rsidRPr="00222CC6">
              <w:lastRenderedPageBreak/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71F03" w14:textId="77777777" w:rsidR="00097357" w:rsidRPr="00382B2F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1134" w:type="dxa"/>
            <w:tcBorders>
              <w:left w:val="single" w:sz="4" w:space="0" w:color="000000"/>
              <w:bottom w:val="nil"/>
            </w:tcBorders>
          </w:tcPr>
          <w:p w14:paraId="45BDB3E5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9AB310F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 w:rsidRPr="003A68C5">
              <w:rPr>
                <w:b/>
                <w:szCs w:val="28"/>
              </w:rPr>
              <w:t>ОК 02-07,09,10, ПК 1.1-1.3, 2.1-</w:t>
            </w:r>
            <w:r w:rsidRPr="003A68C5">
              <w:rPr>
                <w:b/>
                <w:szCs w:val="28"/>
              </w:rPr>
              <w:lastRenderedPageBreak/>
              <w:t>2.2, 3.1-3.2, 4.1-4.3.</w:t>
            </w:r>
          </w:p>
          <w:p w14:paraId="5785D042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43935C94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 6, 13, 14</w:t>
            </w:r>
          </w:p>
        </w:tc>
      </w:tr>
      <w:tr w:rsidR="002A0FEC" w:rsidRPr="00222CC6" w14:paraId="7E992066" w14:textId="77777777" w:rsidTr="002A0FEC">
        <w:trPr>
          <w:trHeight w:val="95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E6F6F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5C0A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222CC6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4BA904" w14:textId="77777777" w:rsidR="002A0FEC" w:rsidRPr="002979E0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459FF810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FC501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845D18" w:rsidRPr="00222CC6" w14:paraId="15092B87" w14:textId="77777777" w:rsidTr="00025925">
        <w:trPr>
          <w:trHeight w:val="229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CE309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91EC561" w14:textId="77777777" w:rsidR="00845D18" w:rsidRPr="0069372E" w:rsidRDefault="00845D18" w:rsidP="00025925">
            <w:pPr>
              <w:jc w:val="both"/>
            </w:pPr>
            <w:r>
              <w:rPr>
                <w:bCs/>
              </w:rPr>
              <w:t>7</w:t>
            </w:r>
            <w:r w:rsidRPr="00222CC6">
              <w:rPr>
                <w:bCs/>
              </w:rPr>
              <w:t>.</w:t>
            </w:r>
          </w:p>
        </w:tc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14:paraId="2C8716C5" w14:textId="77777777" w:rsidR="00845D18" w:rsidRPr="00222CC6" w:rsidRDefault="00845D18" w:rsidP="00AF479E">
            <w:r w:rsidRPr="00222CC6">
              <w:rPr>
                <w:b/>
                <w:bCs/>
              </w:rPr>
              <w:t>Практическое занятие № 8</w:t>
            </w:r>
          </w:p>
          <w:p w14:paraId="55815935" w14:textId="77777777" w:rsidR="00845D18" w:rsidRPr="00222CC6" w:rsidRDefault="00845D18" w:rsidP="00AF479E">
            <w:pPr>
              <w:jc w:val="both"/>
            </w:pPr>
            <w:r w:rsidRPr="00222CC6">
              <w:lastRenderedPageBreak/>
              <w:t>Создание твердотельной модели детали средней</w:t>
            </w:r>
          </w:p>
          <w:p w14:paraId="5E4837B2" w14:textId="77777777" w:rsidR="00845D18" w:rsidRPr="00222CC6" w:rsidRDefault="00845D18" w:rsidP="00AF479E">
            <w:pPr>
              <w:jc w:val="both"/>
            </w:pPr>
            <w:r w:rsidRPr="00222CC6">
              <w:t>сложности.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38D81A8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6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6B3C347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574BF1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845D18" w:rsidRPr="00222CC6" w14:paraId="1D998DC3" w14:textId="77777777" w:rsidTr="00025925">
        <w:trPr>
          <w:trHeight w:val="302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79EC1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1B3E" w14:textId="77777777" w:rsidR="00845D18" w:rsidRPr="00222CC6" w:rsidRDefault="00845D18" w:rsidP="00AF479E">
            <w:pPr>
              <w:jc w:val="both"/>
              <w:rPr>
                <w:bCs/>
              </w:rPr>
            </w:pPr>
          </w:p>
        </w:tc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0BFE28" w14:textId="77777777" w:rsidR="00845D18" w:rsidRPr="00222CC6" w:rsidRDefault="00845D18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21F5D6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74E0DA25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1DC19D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7D1749C3" w14:textId="77777777" w:rsidTr="002A0FEC">
        <w:trPr>
          <w:trHeight w:val="296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030B5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95272" w14:textId="77777777" w:rsidR="002A0FEC" w:rsidRPr="0069372E" w:rsidRDefault="002A0FEC" w:rsidP="00AF479E">
            <w:pPr>
              <w:jc w:val="both"/>
            </w:pPr>
            <w:r>
              <w:t>10</w:t>
            </w:r>
            <w:r w:rsidRPr="00222CC6">
              <w:t>.</w:t>
            </w:r>
          </w:p>
        </w:tc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9C85DA" w14:textId="77777777" w:rsidR="002A0FEC" w:rsidRPr="00222CC6" w:rsidRDefault="002A0FEC" w:rsidP="00AF479E">
            <w:r w:rsidRPr="00222CC6">
              <w:rPr>
                <w:b/>
                <w:bCs/>
              </w:rPr>
              <w:t>Практическое занятие № 9</w:t>
            </w:r>
          </w:p>
          <w:p w14:paraId="38C7DD01" w14:textId="77777777" w:rsidR="002A0FEC" w:rsidRPr="00222CC6" w:rsidRDefault="002A0FEC" w:rsidP="00AF479E">
            <w:pPr>
              <w:jc w:val="both"/>
            </w:pPr>
            <w:r w:rsidRPr="00222CC6">
              <w:t>Построение трехмерной твердотельной модели</w:t>
            </w:r>
          </w:p>
          <w:p w14:paraId="667653EA" w14:textId="77777777" w:rsidR="002A0FEC" w:rsidRPr="00222CC6" w:rsidRDefault="002A0FEC" w:rsidP="00AF479E">
            <w:pPr>
              <w:jc w:val="both"/>
            </w:pPr>
            <w:r w:rsidRPr="00222CC6">
              <w:t>детали и создание ее ассоциативного</w:t>
            </w:r>
          </w:p>
          <w:p w14:paraId="647E2F11" w14:textId="77777777" w:rsidR="002A0FEC" w:rsidRPr="00222CC6" w:rsidRDefault="002A0FEC" w:rsidP="00AF479E">
            <w:pPr>
              <w:jc w:val="both"/>
            </w:pPr>
            <w:r w:rsidRPr="00222CC6">
              <w:t xml:space="preserve">проекционного чертежа.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7E09111" w14:textId="77777777" w:rsidR="002A0FEC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5D2A169C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B24BEB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12986B94" w14:textId="77777777" w:rsidTr="002A0FEC">
        <w:trPr>
          <w:trHeight w:val="414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5C46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D2AD" w14:textId="77777777" w:rsidR="002A0FEC" w:rsidRDefault="002A0FEC" w:rsidP="00AF479E">
            <w:pPr>
              <w:jc w:val="both"/>
            </w:pPr>
            <w:r>
              <w:t>11.</w:t>
            </w:r>
          </w:p>
        </w:tc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2B0B39" w14:textId="77777777" w:rsidR="002A0FEC" w:rsidRPr="00222CC6" w:rsidRDefault="002A0FEC" w:rsidP="00AF479E">
            <w:pPr>
              <w:rPr>
                <w:i/>
                <w:iCs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5A368E" w14:textId="77777777" w:rsidR="002A0FEC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4EBA13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93AE74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31D440F0" w14:textId="77777777" w:rsidTr="002A0FEC">
        <w:trPr>
          <w:trHeight w:val="312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3B6DF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B8C5D" w14:textId="77777777" w:rsidR="002A0FEC" w:rsidRPr="00222CC6" w:rsidRDefault="002A0FEC" w:rsidP="00AF479E">
            <w:pPr>
              <w:jc w:val="both"/>
            </w:pPr>
            <w:r w:rsidRPr="00222CC6">
              <w:t>1</w:t>
            </w:r>
            <w:r>
              <w:t>2</w:t>
            </w:r>
            <w:r w:rsidRPr="00222CC6">
              <w:t>.</w:t>
            </w:r>
          </w:p>
        </w:tc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F48F4B" w14:textId="77777777" w:rsidR="002A0FEC" w:rsidRPr="00222CC6" w:rsidRDefault="002A0FEC" w:rsidP="00AF479E">
            <w:r w:rsidRPr="00222CC6">
              <w:rPr>
                <w:b/>
                <w:bCs/>
              </w:rPr>
              <w:t>Практическое занятие № 10</w:t>
            </w:r>
          </w:p>
          <w:p w14:paraId="712A2355" w14:textId="77777777" w:rsidR="002A0FEC" w:rsidRPr="00222CC6" w:rsidRDefault="002A0FEC" w:rsidP="00AF479E">
            <w:pPr>
              <w:jc w:val="both"/>
            </w:pPr>
            <w:r w:rsidRPr="00222CC6">
              <w:t>Построение трехмерной твердотельной модели</w:t>
            </w:r>
          </w:p>
          <w:p w14:paraId="789A7414" w14:textId="77777777" w:rsidR="002A0FEC" w:rsidRPr="0069372E" w:rsidRDefault="002A0FEC" w:rsidP="00AF479E">
            <w:pPr>
              <w:jc w:val="both"/>
            </w:pPr>
            <w:r w:rsidRPr="00222CC6">
              <w:t>детали.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8641B60" w14:textId="77777777" w:rsidR="002A0FEC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137B1250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7A31C5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1B5A3752" w14:textId="77777777" w:rsidTr="002A0FEC">
        <w:trPr>
          <w:trHeight w:val="252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C0018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2C6871" w14:textId="77777777" w:rsidR="002A0FEC" w:rsidRPr="00222CC6" w:rsidRDefault="002A0FEC" w:rsidP="00AF479E">
            <w:pPr>
              <w:jc w:val="both"/>
            </w:pPr>
            <w:r w:rsidRPr="00222CC6">
              <w:t>1</w:t>
            </w:r>
            <w:r>
              <w:t>3</w:t>
            </w:r>
            <w:r w:rsidRPr="00222CC6">
              <w:t>.</w:t>
            </w:r>
          </w:p>
        </w:tc>
        <w:tc>
          <w:tcPr>
            <w:tcW w:w="396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1AF9B16" w14:textId="77777777" w:rsidR="002A0FEC" w:rsidRPr="00222CC6" w:rsidRDefault="002A0FEC" w:rsidP="00AF479E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D3AE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6A29E505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43E2A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4CBF0B2B" w14:textId="77777777" w:rsidTr="002A0FEC">
        <w:trPr>
          <w:trHeight w:val="446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90FC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FB1C4" w14:textId="77777777" w:rsidR="002A0FEC" w:rsidRPr="00222CC6" w:rsidRDefault="002A0FEC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74438FEE" w14:textId="77777777" w:rsidR="002A0FEC" w:rsidRPr="0069372E" w:rsidRDefault="002A0FEC" w:rsidP="00AF479E">
            <w:pPr>
              <w:jc w:val="both"/>
            </w:pPr>
            <w:r w:rsidRPr="00222CC6">
              <w:t>Построение трехмерной твердотельной модели</w:t>
            </w:r>
            <w:r>
              <w:t xml:space="preserve"> </w:t>
            </w:r>
            <w:r w:rsidRPr="00222CC6">
              <w:t>детали.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59498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14:paraId="0E52843B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A78C5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097357" w:rsidRPr="00222CC6" w14:paraId="1BE8B3E3" w14:textId="77777777" w:rsidTr="002A0FEC">
        <w:trPr>
          <w:trHeight w:val="467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C413E" w14:textId="77777777" w:rsidR="00097357" w:rsidRDefault="00097357" w:rsidP="00097357">
            <w:pPr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Раздел 3.</w:t>
            </w:r>
          </w:p>
          <w:p w14:paraId="4EFFD272" w14:textId="77777777" w:rsidR="00097357" w:rsidRPr="0069372E" w:rsidRDefault="00097357" w:rsidP="00097357">
            <w:pPr>
              <w:snapToGrid w:val="0"/>
              <w:jc w:val="center"/>
              <w:rPr>
                <w:b/>
              </w:rPr>
            </w:pPr>
            <w:r w:rsidRPr="00222CC6">
              <w:rPr>
                <w:b/>
              </w:rPr>
              <w:t>Создание спецификации в КОМПАС-ГРАФИК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940F8" w14:textId="77777777" w:rsidR="00097357" w:rsidRDefault="00097357" w:rsidP="00097357">
            <w:pPr>
              <w:snapToGrid w:val="0"/>
              <w:jc w:val="center"/>
              <w:rPr>
                <w:b/>
              </w:rPr>
            </w:pPr>
          </w:p>
          <w:p w14:paraId="7A7E56F6" w14:textId="77777777" w:rsidR="00097357" w:rsidRDefault="00097357" w:rsidP="00097357">
            <w:pPr>
              <w:snapToGrid w:val="0"/>
              <w:jc w:val="center"/>
              <w:rPr>
                <w:b/>
              </w:rPr>
            </w:pPr>
          </w:p>
          <w:p w14:paraId="5BDB18A5" w14:textId="77777777" w:rsidR="00097357" w:rsidRPr="00222CC6" w:rsidRDefault="00097357" w:rsidP="0009735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D66C0" w14:textId="77777777" w:rsidR="00097357" w:rsidRPr="00222CC6" w:rsidRDefault="00097357" w:rsidP="00097357">
            <w:pPr>
              <w:jc w:val="center"/>
              <w:rPr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76BDAC5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B49DB1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 w:rsidRPr="003A68C5">
              <w:rPr>
                <w:b/>
                <w:szCs w:val="28"/>
              </w:rPr>
              <w:t>ОК 02-07,09,10, ПК 1.1-1.3, 2.1-2.2, 3.1-3.2, 4.1-4.3.</w:t>
            </w:r>
          </w:p>
          <w:p w14:paraId="2F127F3F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73A85599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 6, 13, 14</w:t>
            </w:r>
          </w:p>
        </w:tc>
      </w:tr>
      <w:tr w:rsidR="00097357" w:rsidRPr="00222CC6" w14:paraId="7A892769" w14:textId="77777777" w:rsidTr="002A0FEC">
        <w:trPr>
          <w:trHeight w:val="23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949D51E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Тема 3.1 Создание спецификации в КОМПАС-ГРАФИК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1CEF2" w14:textId="77777777" w:rsidR="00097357" w:rsidRPr="00222CC6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222CC6"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CD4BB" w14:textId="77777777" w:rsidR="00097357" w:rsidRPr="00382B2F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</w:tcBorders>
          </w:tcPr>
          <w:p w14:paraId="5EA9FA53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F52DAD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 w:rsidRPr="003A68C5">
              <w:rPr>
                <w:b/>
                <w:szCs w:val="28"/>
              </w:rPr>
              <w:t>ОК 02-07,09,10, ПК 1.1-1.3, 2.1-2.2, 3.1-3.2, 4.1-4.3.</w:t>
            </w:r>
          </w:p>
          <w:p w14:paraId="0DE6126E" w14:textId="77777777" w:rsidR="00097357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4E5DAB80" w14:textId="77777777" w:rsidR="00097357" w:rsidRPr="003A68C5" w:rsidRDefault="00097357" w:rsidP="00097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4, 6, 13, 14</w:t>
            </w:r>
          </w:p>
        </w:tc>
      </w:tr>
      <w:tr w:rsidR="002A0FEC" w:rsidRPr="00222CC6" w14:paraId="5C637777" w14:textId="77777777" w:rsidTr="002A0FEC">
        <w:trPr>
          <w:trHeight w:val="70"/>
        </w:trPr>
        <w:tc>
          <w:tcPr>
            <w:tcW w:w="197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AB9E625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F152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 w:rsidRPr="00222CC6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9B287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0C6B8EDC" w14:textId="77777777" w:rsidR="002A0FEC" w:rsidRPr="00222CC6" w:rsidRDefault="0050564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54418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</w:tr>
      <w:tr w:rsidR="002A0FEC" w:rsidRPr="00222CC6" w14:paraId="0EFF7B64" w14:textId="77777777" w:rsidTr="002A0FEC">
        <w:trPr>
          <w:trHeight w:val="816"/>
        </w:trPr>
        <w:tc>
          <w:tcPr>
            <w:tcW w:w="197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EEB07B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808080"/>
            </w:tcBorders>
            <w:shd w:val="clear" w:color="auto" w:fill="auto"/>
          </w:tcPr>
          <w:p w14:paraId="4994D2FF" w14:textId="77777777" w:rsidR="002A0FEC" w:rsidRPr="00222CC6" w:rsidRDefault="002A0FEC" w:rsidP="00AF479E">
            <w:pPr>
              <w:jc w:val="both"/>
            </w:pPr>
            <w:r w:rsidRPr="00222CC6">
              <w:rPr>
                <w:bCs/>
              </w:rPr>
              <w:t>1</w:t>
            </w:r>
            <w:r>
              <w:rPr>
                <w:bCs/>
              </w:rPr>
              <w:t>4</w:t>
            </w:r>
            <w:r w:rsidRPr="00222CC6">
              <w:rPr>
                <w:bCs/>
              </w:rPr>
              <w:t>.</w:t>
            </w:r>
          </w:p>
          <w:p w14:paraId="6D6F6BDB" w14:textId="77777777" w:rsidR="002A0FEC" w:rsidRPr="00222CC6" w:rsidRDefault="002A0FEC" w:rsidP="00AF479E">
            <w:pPr>
              <w:jc w:val="both"/>
              <w:rPr>
                <w:i/>
                <w:iCs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808080"/>
              <w:bottom w:val="single" w:sz="4" w:space="0" w:color="auto"/>
            </w:tcBorders>
            <w:shd w:val="clear" w:color="auto" w:fill="auto"/>
          </w:tcPr>
          <w:p w14:paraId="6689ADFD" w14:textId="77777777" w:rsidR="002A0FEC" w:rsidRPr="00222CC6" w:rsidRDefault="002A0FEC" w:rsidP="00AF479E">
            <w:r w:rsidRPr="00222CC6">
              <w:rPr>
                <w:b/>
                <w:bCs/>
              </w:rPr>
              <w:t>Практическое занятие № 11</w:t>
            </w:r>
          </w:p>
          <w:p w14:paraId="4AE49F72" w14:textId="77777777" w:rsidR="002A0FEC" w:rsidRPr="00222CC6" w:rsidRDefault="002A0FEC" w:rsidP="00AF479E">
            <w:pPr>
              <w:jc w:val="both"/>
            </w:pPr>
            <w:r w:rsidRPr="00222CC6">
              <w:t>Создание спецификации в ручном режиме</w:t>
            </w:r>
          </w:p>
          <w:p w14:paraId="3FC5BEC4" w14:textId="77777777" w:rsidR="002A0FEC" w:rsidRPr="00222CC6" w:rsidRDefault="002A0FEC" w:rsidP="00AF479E">
            <w:pPr>
              <w:jc w:val="both"/>
              <w:rPr>
                <w:i/>
                <w:iCs/>
              </w:rPr>
            </w:pPr>
            <w:r w:rsidRPr="00222CC6">
              <w:t>Выполнение чертежа по специальности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3443B1" w14:textId="77777777" w:rsidR="002A0FEC" w:rsidRPr="00222CC6" w:rsidRDefault="0050564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101592A7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A7D0BC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194C4632" w14:textId="77777777" w:rsidTr="002A0FEC">
        <w:trPr>
          <w:trHeight w:val="328"/>
        </w:trPr>
        <w:tc>
          <w:tcPr>
            <w:tcW w:w="197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A2D5C8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808080"/>
            </w:tcBorders>
            <w:shd w:val="clear" w:color="auto" w:fill="auto"/>
          </w:tcPr>
          <w:p w14:paraId="39449A63" w14:textId="77777777" w:rsidR="002A0FEC" w:rsidRPr="0069372E" w:rsidRDefault="002A0FEC" w:rsidP="00AF479E">
            <w:pPr>
              <w:rPr>
                <w:bCs/>
              </w:rPr>
            </w:pPr>
            <w:r w:rsidRPr="00222CC6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222CC6">
              <w:rPr>
                <w:bCs/>
              </w:rPr>
              <w:t>.</w:t>
            </w:r>
          </w:p>
        </w:tc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808080"/>
            </w:tcBorders>
            <w:shd w:val="clear" w:color="auto" w:fill="auto"/>
          </w:tcPr>
          <w:p w14:paraId="17E3A9E6" w14:textId="77777777" w:rsidR="002A0FEC" w:rsidRPr="00222CC6" w:rsidRDefault="002A0FEC" w:rsidP="00AF479E">
            <w:pPr>
              <w:rPr>
                <w:b/>
                <w:bCs/>
              </w:rPr>
            </w:pPr>
            <w:r w:rsidRPr="00222CC6">
              <w:rPr>
                <w:b/>
                <w:bCs/>
              </w:rPr>
              <w:t>Практическое занятие № 12</w:t>
            </w:r>
          </w:p>
          <w:p w14:paraId="13F99F8B" w14:textId="77777777" w:rsidR="002A0FEC" w:rsidRPr="00222CC6" w:rsidRDefault="002A0FEC" w:rsidP="00AF479E">
            <w:pPr>
              <w:jc w:val="both"/>
            </w:pPr>
            <w:r w:rsidRPr="00222CC6">
              <w:t>Выполнение плана расположения оборудования</w:t>
            </w:r>
          </w:p>
          <w:p w14:paraId="6A6A59CE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  <w:r w:rsidRPr="00222CC6">
              <w:t>участка (цеха)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D042A87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73E025B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14429C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5B6D134F" w14:textId="77777777" w:rsidTr="002A0FEC">
        <w:trPr>
          <w:trHeight w:val="360"/>
        </w:trPr>
        <w:tc>
          <w:tcPr>
            <w:tcW w:w="197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E2DB8D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808080"/>
            </w:tcBorders>
            <w:shd w:val="clear" w:color="auto" w:fill="auto"/>
          </w:tcPr>
          <w:p w14:paraId="5B17FCCC" w14:textId="77777777" w:rsidR="002A0FEC" w:rsidRPr="00222CC6" w:rsidRDefault="002A0FEC" w:rsidP="00AF479E">
            <w:pPr>
              <w:jc w:val="both"/>
              <w:rPr>
                <w:bCs/>
              </w:rPr>
            </w:pPr>
            <w:r w:rsidRPr="00222CC6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222CC6">
              <w:rPr>
                <w:bCs/>
              </w:rPr>
              <w:t>.</w:t>
            </w:r>
          </w:p>
        </w:tc>
        <w:tc>
          <w:tcPr>
            <w:tcW w:w="3964" w:type="dxa"/>
            <w:vMerge/>
            <w:tcBorders>
              <w:left w:val="single" w:sz="4" w:space="0" w:color="808080"/>
              <w:bottom w:val="single" w:sz="4" w:space="0" w:color="auto"/>
            </w:tcBorders>
            <w:shd w:val="clear" w:color="auto" w:fill="auto"/>
          </w:tcPr>
          <w:p w14:paraId="4249F3E7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1EBDEF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14:paraId="78694B9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850065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1A052398" w14:textId="77777777" w:rsidTr="002A0FEC">
        <w:trPr>
          <w:trHeight w:val="360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8A97D8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EFDA4A" w14:textId="77777777" w:rsidR="002A0FEC" w:rsidRPr="00222CC6" w:rsidRDefault="002A0FEC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219611CB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  <w:r w:rsidRPr="00222CC6">
              <w:t xml:space="preserve">Построение </w:t>
            </w:r>
            <w:r>
              <w:t>плана расположения оборудования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35591D" w14:textId="77777777" w:rsidR="002A0FEC" w:rsidRPr="0051385C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14:paraId="3AA8622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C99FD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021B3181" w14:textId="77777777" w:rsidTr="002A0FEC">
        <w:trPr>
          <w:trHeight w:val="405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332BB3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2055AF" w14:textId="77777777" w:rsidR="002A0FEC" w:rsidRPr="00382B2F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383E461" w14:textId="77777777" w:rsidR="002A0FEC" w:rsidRPr="00222CC6" w:rsidRDefault="000B256F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DD33DB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</w:tbl>
    <w:p w14:paraId="6846C647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7E317645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4A933C29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0D77DDEB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4A893EDC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0E3D6A7F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652B452E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4809D4A5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3C2F9D1A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09AABC26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7600BF24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15B1B0E8" w14:textId="77777777" w:rsidR="001439AC" w:rsidRPr="00C32F78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C32F78">
        <w:rPr>
          <w:b/>
          <w:caps/>
          <w:sz w:val="28"/>
          <w:szCs w:val="28"/>
        </w:rPr>
        <w:t>3. условия реализации УЧЕБНОЙ дисциплины</w:t>
      </w:r>
    </w:p>
    <w:p w14:paraId="5CDC6C40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14:paraId="0F31C764" w14:textId="77777777" w:rsidR="001439AC" w:rsidRPr="00924196" w:rsidRDefault="001439AC" w:rsidP="001439AC">
      <w:pPr>
        <w:pStyle w:val="ab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center"/>
        <w:rPr>
          <w:b/>
          <w:bCs/>
          <w:sz w:val="28"/>
          <w:szCs w:val="28"/>
        </w:rPr>
      </w:pPr>
      <w:r w:rsidRPr="00924196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03BB0FA3" w14:textId="77777777" w:rsidR="001439AC" w:rsidRPr="00924196" w:rsidRDefault="001439AC" w:rsidP="001439AC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b/>
          <w:bCs/>
          <w:sz w:val="28"/>
          <w:szCs w:val="28"/>
        </w:rPr>
      </w:pPr>
    </w:p>
    <w:p w14:paraId="3A539E8E" w14:textId="77777777" w:rsidR="001439AC" w:rsidRPr="00924196" w:rsidRDefault="001439AC" w:rsidP="001439A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24196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924196">
        <w:rPr>
          <w:rFonts w:ascii="Times New Roman" w:hAnsi="Times New Roman" w:cs="Times New Roman"/>
          <w:sz w:val="28"/>
          <w:szCs w:val="28"/>
        </w:rPr>
        <w:t>аборатори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4196">
        <w:rPr>
          <w:rFonts w:ascii="Times New Roman" w:hAnsi="Times New Roman" w:cs="Times New Roman"/>
          <w:sz w:val="28"/>
          <w:szCs w:val="28"/>
        </w:rPr>
        <w:t xml:space="preserve"> информатики и информационных технологий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24196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14:paraId="34F68C39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комплект мебели для преподавателя,</w:t>
      </w:r>
    </w:p>
    <w:p w14:paraId="716E29FD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комплект мебели для обучающихся на 25 посадочных мест,</w:t>
      </w:r>
    </w:p>
    <w:p w14:paraId="2A4DD376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маркерная доска,</w:t>
      </w:r>
    </w:p>
    <w:p w14:paraId="06B615C9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автоматизированные рабочие места на 14 обучающихся,</w:t>
      </w:r>
    </w:p>
    <w:p w14:paraId="126E712D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автоматизированное рабочее место преподавателя,</w:t>
      </w:r>
    </w:p>
    <w:p w14:paraId="31F884D2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сервер (удаленно),</w:t>
      </w:r>
    </w:p>
    <w:p w14:paraId="260C2BFB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мультимедиа-проектор,</w:t>
      </w:r>
    </w:p>
    <w:p w14:paraId="3BFFFECC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экран настенный,</w:t>
      </w:r>
    </w:p>
    <w:p w14:paraId="66DE9DF1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тематические стенды,</w:t>
      </w:r>
    </w:p>
    <w:p w14:paraId="055E0B7C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bCs/>
          <w:sz w:val="28"/>
          <w:szCs w:val="28"/>
        </w:rPr>
        <w:t>- комплект</w:t>
      </w:r>
      <w:r w:rsidRPr="00924196">
        <w:rPr>
          <w:sz w:val="28"/>
          <w:szCs w:val="28"/>
        </w:rPr>
        <w:t xml:space="preserve"> учебно-методической документации,</w:t>
      </w:r>
    </w:p>
    <w:p w14:paraId="03EB3ADD" w14:textId="77777777" w:rsidR="001439AC" w:rsidRPr="00924196" w:rsidRDefault="001439AC" w:rsidP="001439AC">
      <w:pPr>
        <w:rPr>
          <w:bCs/>
          <w:sz w:val="28"/>
          <w:szCs w:val="28"/>
        </w:rPr>
      </w:pPr>
      <w:r w:rsidRPr="00924196">
        <w:rPr>
          <w:bCs/>
          <w:sz w:val="28"/>
          <w:szCs w:val="28"/>
        </w:rPr>
        <w:t>- комплект учебников (учебных пособий),</w:t>
      </w:r>
    </w:p>
    <w:p w14:paraId="723DE734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Программное обеспечение:</w:t>
      </w:r>
    </w:p>
    <w:p w14:paraId="4BDBBB90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MicrosoftWindows</w:t>
      </w:r>
      <w:proofErr w:type="spellEnd"/>
      <w:r w:rsidRPr="00924196">
        <w:rPr>
          <w:sz w:val="28"/>
          <w:szCs w:val="28"/>
        </w:rPr>
        <w:t xml:space="preserve"> 7 (лицензия №61046615, авторизованный номер лицензиата 91049631ZZE1410),</w:t>
      </w:r>
    </w:p>
    <w:p w14:paraId="47B75EF3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MicrosoftOffice</w:t>
      </w:r>
      <w:proofErr w:type="spellEnd"/>
      <w:r w:rsidRPr="00924196">
        <w:rPr>
          <w:sz w:val="28"/>
          <w:szCs w:val="28"/>
        </w:rPr>
        <w:t xml:space="preserve"> 2003 (лицензия №</w:t>
      </w:r>
      <w:r w:rsidRPr="00924196">
        <w:rPr>
          <w:sz w:val="28"/>
          <w:szCs w:val="28"/>
          <w:shd w:val="clear" w:color="auto" w:fill="FFFFFF"/>
        </w:rPr>
        <w:t xml:space="preserve">41764220, </w:t>
      </w:r>
      <w:r w:rsidRPr="00924196">
        <w:rPr>
          <w:sz w:val="28"/>
          <w:szCs w:val="28"/>
        </w:rPr>
        <w:t>авторизованный номер лицензиата 61748179ZZE0902</w:t>
      </w:r>
      <w:r w:rsidRPr="00924196">
        <w:rPr>
          <w:sz w:val="28"/>
          <w:szCs w:val="28"/>
          <w:shd w:val="clear" w:color="auto" w:fill="FFFFFF"/>
        </w:rPr>
        <w:t>),</w:t>
      </w:r>
    </w:p>
    <w:p w14:paraId="60C26FBC" w14:textId="77777777" w:rsidR="001439AC" w:rsidRPr="00924196" w:rsidRDefault="001439AC" w:rsidP="001439AC">
      <w:pPr>
        <w:rPr>
          <w:sz w:val="28"/>
          <w:szCs w:val="28"/>
          <w:lang w:val="en-US"/>
        </w:rPr>
      </w:pPr>
      <w:r w:rsidRPr="00924196">
        <w:rPr>
          <w:sz w:val="28"/>
          <w:szCs w:val="28"/>
          <w:lang w:val="en-US"/>
        </w:rPr>
        <w:t xml:space="preserve">- PN KL 4851RATFQ Kaspersky </w:t>
      </w:r>
      <w:proofErr w:type="spellStart"/>
      <w:r w:rsidRPr="00924196">
        <w:rPr>
          <w:sz w:val="28"/>
          <w:szCs w:val="28"/>
          <w:lang w:val="en-US"/>
        </w:rPr>
        <w:t>WorkSpace</w:t>
      </w:r>
      <w:proofErr w:type="spellEnd"/>
      <w:r w:rsidRPr="00924196">
        <w:rPr>
          <w:sz w:val="28"/>
          <w:szCs w:val="28"/>
          <w:lang w:val="en-US"/>
        </w:rPr>
        <w:t xml:space="preserve"> Security Russian Edition. 250-499 User </w:t>
      </w:r>
      <w:proofErr w:type="gramStart"/>
      <w:r w:rsidRPr="00924196">
        <w:rPr>
          <w:sz w:val="28"/>
          <w:szCs w:val="28"/>
          <w:lang w:val="en-US"/>
        </w:rPr>
        <w:t>1 year</w:t>
      </w:r>
      <w:proofErr w:type="gramEnd"/>
      <w:r w:rsidRPr="00924196">
        <w:rPr>
          <w:sz w:val="28"/>
          <w:szCs w:val="28"/>
          <w:lang w:val="en-US"/>
        </w:rPr>
        <w:t xml:space="preserve"> Educational Renewal License (</w:t>
      </w:r>
      <w:proofErr w:type="spellStart"/>
      <w:r w:rsidRPr="00924196">
        <w:rPr>
          <w:sz w:val="28"/>
          <w:szCs w:val="28"/>
        </w:rPr>
        <w:t>Лицензионноесоглашение</w:t>
      </w:r>
      <w:proofErr w:type="spellEnd"/>
      <w:r w:rsidRPr="00924196">
        <w:rPr>
          <w:sz w:val="28"/>
          <w:szCs w:val="28"/>
          <w:lang w:val="en-US"/>
        </w:rPr>
        <w:t xml:space="preserve"> № </w:t>
      </w:r>
      <w:r w:rsidRPr="00924196">
        <w:rPr>
          <w:sz w:val="28"/>
          <w:szCs w:val="28"/>
        </w:rPr>
        <w:t>ДОА</w:t>
      </w:r>
      <w:r w:rsidRPr="00924196">
        <w:rPr>
          <w:sz w:val="28"/>
          <w:szCs w:val="28"/>
          <w:lang w:val="en-US"/>
        </w:rPr>
        <w:t>300419/1-1/175),</w:t>
      </w:r>
    </w:p>
    <w:p w14:paraId="1E4568E0" w14:textId="77777777" w:rsidR="001439AC" w:rsidRPr="00924196" w:rsidRDefault="001439AC" w:rsidP="001439AC">
      <w:pPr>
        <w:rPr>
          <w:sz w:val="28"/>
          <w:szCs w:val="28"/>
          <w:lang w:val="en-US"/>
        </w:rPr>
      </w:pPr>
      <w:r w:rsidRPr="00924196">
        <w:rPr>
          <w:sz w:val="28"/>
          <w:szCs w:val="28"/>
          <w:lang w:val="en-US"/>
        </w:rPr>
        <w:t>- Visual Studio Community (</w:t>
      </w:r>
      <w:proofErr w:type="spellStart"/>
      <w:r w:rsidRPr="00924196">
        <w:rPr>
          <w:sz w:val="28"/>
          <w:szCs w:val="28"/>
        </w:rPr>
        <w:t>Бесплатнаяверсия</w:t>
      </w:r>
      <w:proofErr w:type="spellEnd"/>
      <w:r w:rsidRPr="00924196">
        <w:rPr>
          <w:sz w:val="28"/>
          <w:szCs w:val="28"/>
          <w:lang w:val="en-US"/>
        </w:rPr>
        <w:t>),</w:t>
      </w:r>
    </w:p>
    <w:p w14:paraId="67D50A3A" w14:textId="77777777" w:rsidR="001439AC" w:rsidRPr="000C35FE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  <w:lang w:val="en-US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Embarcodero</w:t>
      </w:r>
      <w:proofErr w:type="spellEnd"/>
      <w:r w:rsidRPr="00924196">
        <w:rPr>
          <w:sz w:val="28"/>
          <w:szCs w:val="28"/>
          <w:lang w:val="en-US"/>
        </w:rPr>
        <w:t xml:space="preserve"> Delphi. Community</w:t>
      </w:r>
      <w:r w:rsidRPr="000C35FE">
        <w:rPr>
          <w:sz w:val="28"/>
          <w:szCs w:val="28"/>
        </w:rPr>
        <w:t xml:space="preserve"> (</w:t>
      </w:r>
      <w:proofErr w:type="spellStart"/>
      <w:r w:rsidRPr="00924196">
        <w:rPr>
          <w:sz w:val="28"/>
          <w:szCs w:val="28"/>
        </w:rPr>
        <w:t>Бесплатнаяверсия</w:t>
      </w:r>
      <w:proofErr w:type="spellEnd"/>
      <w:r w:rsidRPr="000C35FE">
        <w:rPr>
          <w:sz w:val="28"/>
          <w:szCs w:val="28"/>
        </w:rPr>
        <w:t>),</w:t>
      </w:r>
    </w:p>
    <w:p w14:paraId="72F63D64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proofErr w:type="gramStart"/>
      <w:r w:rsidRPr="00924196">
        <w:rPr>
          <w:sz w:val="28"/>
          <w:szCs w:val="28"/>
          <w:lang w:val="en-US"/>
        </w:rPr>
        <w:t>Lazarus</w:t>
      </w:r>
      <w:r w:rsidRPr="00924196">
        <w:rPr>
          <w:sz w:val="28"/>
          <w:szCs w:val="28"/>
          <w:shd w:val="clear" w:color="auto" w:fill="FFFFFF"/>
        </w:rPr>
        <w:t>(</w:t>
      </w:r>
      <w:proofErr w:type="gramEnd"/>
      <w:r w:rsidRPr="00924196">
        <w:rPr>
          <w:sz w:val="28"/>
          <w:szCs w:val="28"/>
          <w:shd w:val="clear" w:color="auto" w:fill="FFFFFF"/>
        </w:rPr>
        <w:t>свободно распространяемое программное обеспечение),</w:t>
      </w:r>
    </w:p>
    <w:p w14:paraId="6B9E1BDD" w14:textId="77777777" w:rsidR="001439AC" w:rsidRPr="00924196" w:rsidRDefault="001439AC" w:rsidP="001439AC">
      <w:pPr>
        <w:pStyle w:val="ConsPlusNormal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419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924196">
        <w:rPr>
          <w:rFonts w:ascii="Times New Roman" w:hAnsi="Times New Roman" w:cs="Times New Roman"/>
          <w:sz w:val="28"/>
          <w:szCs w:val="28"/>
          <w:lang w:val="en-US"/>
        </w:rPr>
        <w:t>ABCPascal</w:t>
      </w:r>
      <w:proofErr w:type="spellEnd"/>
      <w:r w:rsidRPr="00924196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gramEnd"/>
      <w:r w:rsidRPr="00924196">
        <w:rPr>
          <w:rFonts w:ascii="Times New Roman" w:hAnsi="Times New Roman" w:cs="Times New Roman"/>
          <w:sz w:val="28"/>
          <w:szCs w:val="28"/>
          <w:shd w:val="clear" w:color="auto" w:fill="FFFFFF"/>
        </w:rPr>
        <w:t>свободно распространяемое программное обеспечение),</w:t>
      </w:r>
    </w:p>
    <w:p w14:paraId="2B9FD4EA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color w:val="000000"/>
          <w:sz w:val="28"/>
          <w:szCs w:val="28"/>
        </w:rPr>
      </w:pPr>
      <w:r w:rsidRPr="00924196">
        <w:rPr>
          <w:sz w:val="28"/>
          <w:szCs w:val="28"/>
          <w:shd w:val="clear" w:color="auto" w:fill="FFFFFF"/>
        </w:rPr>
        <w:t xml:space="preserve">- </w:t>
      </w:r>
      <w:r w:rsidRPr="00924196">
        <w:rPr>
          <w:color w:val="000000"/>
          <w:sz w:val="28"/>
          <w:szCs w:val="28"/>
        </w:rPr>
        <w:t>КОМПАС -3D LT V12 (лицензия № V.14: 554033531).</w:t>
      </w:r>
    </w:p>
    <w:p w14:paraId="2DB7D094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sz w:val="28"/>
          <w:szCs w:val="28"/>
        </w:rPr>
      </w:pPr>
    </w:p>
    <w:p w14:paraId="7FC980BF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sz w:val="28"/>
          <w:szCs w:val="28"/>
        </w:rPr>
      </w:pPr>
    </w:p>
    <w:p w14:paraId="705D2E6C" w14:textId="77777777" w:rsidR="001439AC" w:rsidRPr="00924196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sz w:val="28"/>
          <w:szCs w:val="28"/>
        </w:rPr>
      </w:pPr>
    </w:p>
    <w:p w14:paraId="41CADBFF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C32F78">
        <w:rPr>
          <w:b/>
          <w:bCs/>
          <w:sz w:val="28"/>
          <w:szCs w:val="28"/>
        </w:rPr>
        <w:t>3.2. Информационное обеспечение обучения</w:t>
      </w:r>
    </w:p>
    <w:p w14:paraId="1E669BBB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14:paraId="61712375" w14:textId="77777777" w:rsidR="001439AC" w:rsidRPr="00C32F78" w:rsidRDefault="001439AC" w:rsidP="001439AC">
      <w:pPr>
        <w:suppressAutoHyphens/>
        <w:ind w:left="426" w:firstLine="709"/>
        <w:jc w:val="both"/>
        <w:rPr>
          <w:sz w:val="28"/>
          <w:szCs w:val="28"/>
        </w:rPr>
      </w:pPr>
      <w:r w:rsidRPr="00C32F78">
        <w:rPr>
          <w:sz w:val="28"/>
          <w:szCs w:val="28"/>
        </w:rPr>
        <w:t>Для реализации программы библиотечный фонд имеет печатные   и электронные образовательные и информационные ресурсы, рекомендуемые для использования в образовательном процессе:</w:t>
      </w:r>
    </w:p>
    <w:p w14:paraId="4C6A2721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b/>
          <w:bCs/>
          <w:sz w:val="28"/>
          <w:szCs w:val="28"/>
        </w:rPr>
      </w:pPr>
      <w:r w:rsidRPr="00933FF7">
        <w:rPr>
          <w:b/>
          <w:bCs/>
          <w:sz w:val="28"/>
          <w:szCs w:val="28"/>
        </w:rPr>
        <w:t>Основные источники:</w:t>
      </w:r>
    </w:p>
    <w:p w14:paraId="1F6BFED9" w14:textId="77777777" w:rsidR="001439AC" w:rsidRPr="00B07E1C" w:rsidRDefault="001439AC" w:rsidP="001439AC">
      <w:pPr>
        <w:pStyle w:val="ab"/>
        <w:widowControl w:val="0"/>
        <w:numPr>
          <w:ilvl w:val="0"/>
          <w:numId w:val="22"/>
        </w:numPr>
        <w:suppressAutoHyphens w:val="0"/>
        <w:ind w:right="-108"/>
        <w:contextualSpacing/>
        <w:jc w:val="both"/>
        <w:rPr>
          <w:sz w:val="28"/>
        </w:rPr>
      </w:pPr>
      <w:r w:rsidRPr="003D2F24">
        <w:rPr>
          <w:sz w:val="28"/>
        </w:rPr>
        <w:t xml:space="preserve">Боресков, А. В.  Компьютерная </w:t>
      </w:r>
      <w:proofErr w:type="gramStart"/>
      <w:r w:rsidRPr="003D2F24">
        <w:rPr>
          <w:sz w:val="28"/>
        </w:rPr>
        <w:t>графика :</w:t>
      </w:r>
      <w:proofErr w:type="gramEnd"/>
      <w:r w:rsidRPr="003D2F24">
        <w:rPr>
          <w:sz w:val="28"/>
        </w:rPr>
        <w:t xml:space="preserve"> учебник и практикум для среднего </w:t>
      </w:r>
      <w:r w:rsidRPr="00B07E1C">
        <w:rPr>
          <w:sz w:val="28"/>
        </w:rPr>
        <w:t xml:space="preserve">профессионального образования / А. В. Боресков, </w:t>
      </w:r>
      <w:r w:rsidRPr="00B07E1C">
        <w:rPr>
          <w:sz w:val="28"/>
        </w:rPr>
        <w:lastRenderedPageBreak/>
        <w:t>Е. В. </w:t>
      </w:r>
      <w:proofErr w:type="spellStart"/>
      <w:r w:rsidRPr="00B07E1C">
        <w:rPr>
          <w:sz w:val="28"/>
        </w:rPr>
        <w:t>Шикин</w:t>
      </w:r>
      <w:proofErr w:type="spellEnd"/>
      <w:r w:rsidRPr="00B07E1C">
        <w:rPr>
          <w:sz w:val="28"/>
        </w:rPr>
        <w:t xml:space="preserve">. — </w:t>
      </w:r>
      <w:proofErr w:type="gramStart"/>
      <w:r w:rsidRPr="00B07E1C">
        <w:rPr>
          <w:sz w:val="28"/>
        </w:rPr>
        <w:t>Москва :</w:t>
      </w:r>
      <w:proofErr w:type="gramEnd"/>
      <w:r w:rsidRPr="00B07E1C">
        <w:rPr>
          <w:sz w:val="28"/>
        </w:rPr>
        <w:t xml:space="preserve"> Издательство </w:t>
      </w:r>
      <w:proofErr w:type="spellStart"/>
      <w:r w:rsidRPr="00B07E1C">
        <w:rPr>
          <w:sz w:val="28"/>
        </w:rPr>
        <w:t>Юрайт</w:t>
      </w:r>
      <w:proofErr w:type="spellEnd"/>
      <w:r w:rsidRPr="00B07E1C">
        <w:rPr>
          <w:sz w:val="28"/>
        </w:rPr>
        <w:t xml:space="preserve">, 2020. — 219 с. — (Профессиональное образование). — ISBN 978-5-534-11630-4. — </w:t>
      </w:r>
      <w:proofErr w:type="gramStart"/>
      <w:r w:rsidRPr="00B07E1C">
        <w:rPr>
          <w:sz w:val="28"/>
        </w:rPr>
        <w:t>Текст :</w:t>
      </w:r>
      <w:proofErr w:type="gramEnd"/>
      <w:r w:rsidRPr="00B07E1C">
        <w:rPr>
          <w:sz w:val="28"/>
        </w:rPr>
        <w:t xml:space="preserve"> электронный // ЭБС </w:t>
      </w:r>
      <w:proofErr w:type="spellStart"/>
      <w:r w:rsidRPr="00B07E1C">
        <w:rPr>
          <w:sz w:val="28"/>
        </w:rPr>
        <w:t>Юрайт</w:t>
      </w:r>
      <w:proofErr w:type="spellEnd"/>
      <w:r w:rsidRPr="00B07E1C">
        <w:rPr>
          <w:sz w:val="28"/>
        </w:rPr>
        <w:t xml:space="preserve"> [сайт]. — URL: </w:t>
      </w:r>
      <w:hyperlink r:id="rId10" w:history="1">
        <w:r w:rsidRPr="00B07E1C">
          <w:rPr>
            <w:sz w:val="28"/>
          </w:rPr>
          <w:t>https://urait.ru/bcode/457139</w:t>
        </w:r>
      </w:hyperlink>
    </w:p>
    <w:p w14:paraId="0D1C86DA" w14:textId="77777777" w:rsidR="001439AC" w:rsidRPr="00B07E1C" w:rsidRDefault="001439AC" w:rsidP="001439AC">
      <w:pPr>
        <w:pStyle w:val="ab"/>
        <w:numPr>
          <w:ilvl w:val="0"/>
          <w:numId w:val="22"/>
        </w:numPr>
        <w:suppressAutoHyphens w:val="0"/>
        <w:contextualSpacing/>
        <w:jc w:val="both"/>
        <w:rPr>
          <w:b/>
          <w:bCs/>
          <w:sz w:val="32"/>
          <w:szCs w:val="28"/>
        </w:rPr>
      </w:pPr>
      <w:proofErr w:type="spellStart"/>
      <w:r w:rsidRPr="00B07E1C">
        <w:rPr>
          <w:sz w:val="28"/>
        </w:rPr>
        <w:t>Шульдова</w:t>
      </w:r>
      <w:proofErr w:type="spellEnd"/>
      <w:r w:rsidRPr="00B07E1C">
        <w:rPr>
          <w:sz w:val="28"/>
        </w:rPr>
        <w:t xml:space="preserve">, С. Г. Компьютерная </w:t>
      </w:r>
      <w:proofErr w:type="gramStart"/>
      <w:r w:rsidRPr="00B07E1C">
        <w:rPr>
          <w:sz w:val="28"/>
        </w:rPr>
        <w:t>графика :</w:t>
      </w:r>
      <w:proofErr w:type="gramEnd"/>
      <w:r w:rsidRPr="00B07E1C">
        <w:rPr>
          <w:sz w:val="28"/>
        </w:rPr>
        <w:t xml:space="preserve"> учебное пособие / С. Г</w:t>
      </w:r>
      <w:r w:rsidR="00FB717E">
        <w:rPr>
          <w:sz w:val="28"/>
        </w:rPr>
        <w:t xml:space="preserve">. </w:t>
      </w:r>
      <w:proofErr w:type="spellStart"/>
      <w:r w:rsidR="00FB717E">
        <w:rPr>
          <w:sz w:val="28"/>
        </w:rPr>
        <w:t>Шульдова</w:t>
      </w:r>
      <w:proofErr w:type="spellEnd"/>
      <w:r w:rsidR="00FB717E">
        <w:rPr>
          <w:sz w:val="28"/>
        </w:rPr>
        <w:t xml:space="preserve">. - </w:t>
      </w:r>
      <w:proofErr w:type="gramStart"/>
      <w:r w:rsidR="00FB717E">
        <w:rPr>
          <w:sz w:val="28"/>
        </w:rPr>
        <w:t>Минск :</w:t>
      </w:r>
      <w:proofErr w:type="gramEnd"/>
      <w:r w:rsidR="00FB717E">
        <w:rPr>
          <w:sz w:val="28"/>
        </w:rPr>
        <w:t xml:space="preserve"> РИПО, 2022</w:t>
      </w:r>
      <w:r w:rsidRPr="00B07E1C">
        <w:rPr>
          <w:sz w:val="28"/>
        </w:rPr>
        <w:t xml:space="preserve">. - 299 с. - ISBN 978-985-503-987-8. - </w:t>
      </w:r>
      <w:proofErr w:type="gramStart"/>
      <w:r w:rsidRPr="00B07E1C">
        <w:rPr>
          <w:sz w:val="28"/>
        </w:rPr>
        <w:t>Текст :</w:t>
      </w:r>
      <w:proofErr w:type="gramEnd"/>
      <w:r w:rsidRPr="00B07E1C">
        <w:rPr>
          <w:sz w:val="28"/>
        </w:rPr>
        <w:t xml:space="preserve"> электронный. - URL: </w:t>
      </w:r>
      <w:hyperlink r:id="rId11" w:history="1">
        <w:r w:rsidRPr="00B07E1C">
          <w:rPr>
            <w:rStyle w:val="a8"/>
            <w:color w:val="auto"/>
            <w:sz w:val="28"/>
            <w:u w:val="none"/>
          </w:rPr>
          <w:t>https://znanium.com/catalog/product/1214804</w:t>
        </w:r>
      </w:hyperlink>
    </w:p>
    <w:p w14:paraId="1A6E1FA1" w14:textId="77777777" w:rsidR="001439AC" w:rsidRPr="00B07E1C" w:rsidRDefault="001439AC" w:rsidP="001439AC">
      <w:pPr>
        <w:pStyle w:val="ab"/>
        <w:ind w:left="862"/>
        <w:jc w:val="both"/>
        <w:rPr>
          <w:b/>
          <w:bCs/>
          <w:sz w:val="32"/>
          <w:szCs w:val="28"/>
        </w:rPr>
      </w:pPr>
    </w:p>
    <w:p w14:paraId="0DC03371" w14:textId="77777777" w:rsidR="001439AC" w:rsidRPr="00B07E1C" w:rsidRDefault="001439AC" w:rsidP="001439AC">
      <w:pPr>
        <w:ind w:left="142"/>
        <w:contextualSpacing/>
        <w:jc w:val="both"/>
        <w:rPr>
          <w:b/>
          <w:bCs/>
          <w:sz w:val="28"/>
          <w:szCs w:val="28"/>
        </w:rPr>
      </w:pPr>
      <w:r w:rsidRPr="00B07E1C">
        <w:rPr>
          <w:b/>
          <w:bCs/>
          <w:sz w:val="28"/>
          <w:szCs w:val="28"/>
        </w:rPr>
        <w:t>Дополнительные источники:</w:t>
      </w:r>
    </w:p>
    <w:p w14:paraId="21822243" w14:textId="77777777" w:rsidR="007039A9" w:rsidRDefault="001439AC" w:rsidP="001439AC">
      <w:pPr>
        <w:pStyle w:val="msonormalbullet2gi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</w:pPr>
      <w:r w:rsidRPr="00B07E1C">
        <w:rPr>
          <w:sz w:val="28"/>
        </w:rPr>
        <w:t xml:space="preserve">Инженерная 3D-компьютерная </w:t>
      </w:r>
      <w:proofErr w:type="gramStart"/>
      <w:r w:rsidRPr="00B07E1C">
        <w:rPr>
          <w:sz w:val="28"/>
        </w:rPr>
        <w:t>графика :</w:t>
      </w:r>
      <w:proofErr w:type="gramEnd"/>
      <w:r w:rsidRPr="00B07E1C">
        <w:rPr>
          <w:sz w:val="28"/>
        </w:rPr>
        <w:t xml:space="preserve"> учебник и практикум для академического бакалавриата /А. Л. Хейфец, А. Н. </w:t>
      </w:r>
      <w:proofErr w:type="spellStart"/>
      <w:r w:rsidRPr="00B07E1C">
        <w:rPr>
          <w:sz w:val="28"/>
        </w:rPr>
        <w:t>Логиновский</w:t>
      </w:r>
      <w:proofErr w:type="spellEnd"/>
      <w:r w:rsidRPr="00B07E1C">
        <w:rPr>
          <w:sz w:val="28"/>
        </w:rPr>
        <w:t xml:space="preserve">, И. В. Буторина, В. Н. Васильева ; под редакцией А. Л. Хейфеца. — 3-е изд., </w:t>
      </w:r>
      <w:proofErr w:type="spellStart"/>
      <w:r w:rsidRPr="00B07E1C">
        <w:rPr>
          <w:sz w:val="28"/>
        </w:rPr>
        <w:t>перераб</w:t>
      </w:r>
      <w:proofErr w:type="spellEnd"/>
      <w:r w:rsidRPr="00B07E1C">
        <w:rPr>
          <w:sz w:val="28"/>
        </w:rPr>
        <w:t xml:space="preserve">. и доп. — </w:t>
      </w:r>
      <w:proofErr w:type="gramStart"/>
      <w:r w:rsidRPr="00B07E1C">
        <w:rPr>
          <w:sz w:val="28"/>
        </w:rPr>
        <w:t>М</w:t>
      </w:r>
      <w:r w:rsidR="00FB717E">
        <w:rPr>
          <w:sz w:val="28"/>
        </w:rPr>
        <w:t>осква :</w:t>
      </w:r>
      <w:proofErr w:type="gramEnd"/>
      <w:r w:rsidR="00FB717E">
        <w:rPr>
          <w:sz w:val="28"/>
        </w:rPr>
        <w:t xml:space="preserve"> Издательство </w:t>
      </w:r>
      <w:proofErr w:type="spellStart"/>
      <w:r w:rsidR="00FB717E">
        <w:rPr>
          <w:sz w:val="28"/>
        </w:rPr>
        <w:t>Юрайт</w:t>
      </w:r>
      <w:proofErr w:type="spellEnd"/>
      <w:r w:rsidR="00FB717E">
        <w:rPr>
          <w:sz w:val="28"/>
        </w:rPr>
        <w:t>, 2022</w:t>
      </w:r>
      <w:r w:rsidRPr="00B07E1C">
        <w:rPr>
          <w:sz w:val="28"/>
        </w:rPr>
        <w:t xml:space="preserve">. — 602 с. — (Бакалавр. Академический курс). — ISBN 978-5-534-03620-6. — </w:t>
      </w:r>
      <w:proofErr w:type="gramStart"/>
      <w:r w:rsidRPr="00B07E1C">
        <w:rPr>
          <w:sz w:val="28"/>
        </w:rPr>
        <w:t>Текст :</w:t>
      </w:r>
      <w:proofErr w:type="gramEnd"/>
      <w:r w:rsidRPr="00B07E1C">
        <w:rPr>
          <w:sz w:val="28"/>
        </w:rPr>
        <w:t xml:space="preserve"> электронный // ЭБС </w:t>
      </w:r>
      <w:proofErr w:type="spellStart"/>
      <w:r w:rsidRPr="00B07E1C">
        <w:rPr>
          <w:sz w:val="28"/>
        </w:rPr>
        <w:t>Юрайт</w:t>
      </w:r>
      <w:proofErr w:type="spellEnd"/>
      <w:r w:rsidRPr="00B07E1C">
        <w:rPr>
          <w:sz w:val="28"/>
        </w:rPr>
        <w:t xml:space="preserve"> [сайт]. —URL: </w:t>
      </w:r>
      <w:hyperlink r:id="rId12" w:history="1">
        <w:r w:rsidRPr="00B07E1C">
          <w:rPr>
            <w:sz w:val="28"/>
          </w:rPr>
          <w:t>https://urait.ru/bcode/404452</w:t>
        </w:r>
      </w:hyperlink>
      <w:r w:rsidRPr="005126ED">
        <w:t> </w:t>
      </w:r>
    </w:p>
    <w:p w14:paraId="18691E43" w14:textId="77777777" w:rsidR="007039A9" w:rsidRPr="007039A9" w:rsidRDefault="007039A9" w:rsidP="007039A9">
      <w:pPr>
        <w:rPr>
          <w:lang w:eastAsia="ar-SA"/>
        </w:rPr>
      </w:pPr>
    </w:p>
    <w:p w14:paraId="13BAB37B" w14:textId="77777777" w:rsidR="007039A9" w:rsidRPr="007039A9" w:rsidRDefault="007039A9" w:rsidP="007039A9">
      <w:pPr>
        <w:rPr>
          <w:lang w:eastAsia="ar-SA"/>
        </w:rPr>
      </w:pPr>
    </w:p>
    <w:p w14:paraId="7C841F91" w14:textId="77777777" w:rsidR="007039A9" w:rsidRPr="007039A9" w:rsidRDefault="007039A9" w:rsidP="007039A9">
      <w:pPr>
        <w:rPr>
          <w:lang w:eastAsia="ar-SA"/>
        </w:rPr>
      </w:pPr>
    </w:p>
    <w:p w14:paraId="73BBEC1E" w14:textId="77777777" w:rsidR="001439AC" w:rsidRDefault="001439AC" w:rsidP="00FB717E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</w:t>
      </w:r>
    </w:p>
    <w:p w14:paraId="0B5E3137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14:paraId="3792B744" w14:textId="77777777" w:rsidR="001439AC" w:rsidRDefault="001439AC" w:rsidP="001439AC">
      <w:pPr>
        <w:pStyle w:val="msonormalbullet2gif"/>
        <w:spacing w:before="0" w:after="0"/>
        <w:ind w:firstLine="720"/>
        <w:jc w:val="both"/>
        <w:rPr>
          <w:sz w:val="28"/>
          <w:szCs w:val="28"/>
        </w:rPr>
      </w:pPr>
    </w:p>
    <w:p w14:paraId="128D6C98" w14:textId="77777777" w:rsidR="001439AC" w:rsidRPr="00450F25" w:rsidRDefault="001439AC" w:rsidP="001439AC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14:paraId="568BC23B" w14:textId="77777777" w:rsidR="001439AC" w:rsidRPr="00450F25" w:rsidRDefault="001439AC" w:rsidP="001439AC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Оценка качества освоения учебной программы включает текущий контроль успеваем</w:t>
      </w:r>
      <w:r w:rsidR="00773E54">
        <w:rPr>
          <w:bCs/>
          <w:sz w:val="28"/>
          <w:szCs w:val="28"/>
          <w:lang w:eastAsia="ar-SA"/>
        </w:rPr>
        <w:t xml:space="preserve">ости, промежуточную аттестацию </w:t>
      </w:r>
      <w:r w:rsidRPr="00450F25">
        <w:rPr>
          <w:bCs/>
          <w:sz w:val="28"/>
          <w:szCs w:val="28"/>
          <w:lang w:eastAsia="ar-SA"/>
        </w:rPr>
        <w:t>по итогам освоения дисциплины.</w:t>
      </w:r>
    </w:p>
    <w:p w14:paraId="4AA7486B" w14:textId="77777777" w:rsidR="00FB717E" w:rsidRDefault="001439AC" w:rsidP="00FB717E">
      <w:pPr>
        <w:tabs>
          <w:tab w:val="num" w:pos="0"/>
        </w:tabs>
        <w:ind w:firstLine="567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Текущий контроль проводится в форме устного опроса и письменного опроса.</w:t>
      </w:r>
    </w:p>
    <w:p w14:paraId="0E921BCC" w14:textId="77777777" w:rsidR="001439AC" w:rsidRDefault="001439AC" w:rsidP="00FB717E">
      <w:pPr>
        <w:tabs>
          <w:tab w:val="num" w:pos="0"/>
        </w:tabs>
        <w:ind w:firstLine="567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 xml:space="preserve">Промежуточная аттестация проводится в форме </w:t>
      </w:r>
      <w:r w:rsidR="00FB717E">
        <w:rPr>
          <w:bCs/>
          <w:sz w:val="28"/>
          <w:szCs w:val="28"/>
          <w:lang w:eastAsia="ar-SA"/>
        </w:rPr>
        <w:t>дифференцированного зачета в 7</w:t>
      </w:r>
      <w:r>
        <w:rPr>
          <w:bCs/>
          <w:sz w:val="28"/>
          <w:szCs w:val="28"/>
          <w:lang w:eastAsia="ar-SA"/>
        </w:rPr>
        <w:t xml:space="preserve"> семестре. </w:t>
      </w:r>
    </w:p>
    <w:p w14:paraId="16411C4E" w14:textId="77777777" w:rsidR="00FB717E" w:rsidRDefault="00FB717E" w:rsidP="001439AC">
      <w:pPr>
        <w:jc w:val="both"/>
        <w:rPr>
          <w:bCs/>
          <w:sz w:val="28"/>
          <w:szCs w:val="28"/>
          <w:lang w:eastAsia="ar-SA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4"/>
        <w:gridCol w:w="2873"/>
        <w:gridCol w:w="2245"/>
      </w:tblGrid>
      <w:tr w:rsidR="00FB717E" w:rsidRPr="006B3BDD" w14:paraId="77D31762" w14:textId="77777777" w:rsidTr="00BF4019">
        <w:tc>
          <w:tcPr>
            <w:tcW w:w="2392" w:type="pct"/>
          </w:tcPr>
          <w:p w14:paraId="5AE7A2D8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/>
                <w:bCs/>
              </w:rPr>
              <w:t>Результаты обучения</w:t>
            </w:r>
          </w:p>
        </w:tc>
        <w:tc>
          <w:tcPr>
            <w:tcW w:w="1464" w:type="pct"/>
          </w:tcPr>
          <w:p w14:paraId="035F0F64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/>
                <w:bCs/>
              </w:rPr>
              <w:t>Критерии оценки</w:t>
            </w:r>
          </w:p>
        </w:tc>
        <w:tc>
          <w:tcPr>
            <w:tcW w:w="1144" w:type="pct"/>
          </w:tcPr>
          <w:p w14:paraId="70DE176A" w14:textId="77777777" w:rsidR="00FB717E" w:rsidRPr="00742288" w:rsidRDefault="00FB717E" w:rsidP="00BF4019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 xml:space="preserve">Формы и методы </w:t>
            </w:r>
          </w:p>
          <w:p w14:paraId="13351E2B" w14:textId="77777777" w:rsidR="00FB717E" w:rsidRPr="00C51D72" w:rsidRDefault="00FB717E" w:rsidP="00BF4019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>контроля и оценки</w:t>
            </w:r>
          </w:p>
        </w:tc>
      </w:tr>
      <w:tr w:rsidR="00FB717E" w:rsidRPr="006B3BDD" w14:paraId="0A68CBEE" w14:textId="77777777" w:rsidTr="00FB717E">
        <w:trPr>
          <w:trHeight w:val="5092"/>
        </w:trPr>
        <w:tc>
          <w:tcPr>
            <w:tcW w:w="2392" w:type="pct"/>
          </w:tcPr>
          <w:p w14:paraId="7834FA8B" w14:textId="77777777" w:rsidR="00FB717E" w:rsidRPr="00FB717E" w:rsidRDefault="00FB717E" w:rsidP="00FB717E">
            <w:pPr>
              <w:rPr>
                <w:b/>
                <w:bCs/>
              </w:rPr>
            </w:pPr>
            <w:r w:rsidRPr="00FB717E">
              <w:rPr>
                <w:b/>
                <w:bCs/>
              </w:rPr>
              <w:lastRenderedPageBreak/>
              <w:t>Знать:</w:t>
            </w:r>
          </w:p>
          <w:p w14:paraId="237C8EB9" w14:textId="77777777" w:rsidR="00FB717E" w:rsidRPr="00FB717E" w:rsidRDefault="00FB717E" w:rsidP="00FB717E">
            <w:pPr>
              <w:rPr>
                <w:bCs/>
              </w:rPr>
            </w:pPr>
            <w:r w:rsidRPr="00FB717E">
              <w:rPr>
                <w:bCs/>
              </w:rPr>
              <w:t xml:space="preserve">З1 способы графического представления технологического оборудования и выполнения технологических схем; </w:t>
            </w:r>
          </w:p>
          <w:p w14:paraId="7C7C1C28" w14:textId="77777777" w:rsidR="00FB717E" w:rsidRPr="00FB717E" w:rsidRDefault="00FB717E" w:rsidP="00FB717E">
            <w:pPr>
              <w:rPr>
                <w:bCs/>
              </w:rPr>
            </w:pPr>
            <w:r w:rsidRPr="00FB717E">
              <w:rPr>
                <w:bCs/>
              </w:rPr>
              <w:t>З2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  <w:p w14:paraId="40511947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02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02437E41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03 Планировать и реализовывать собственное профессиональное и личностное развитие</w:t>
            </w:r>
          </w:p>
          <w:p w14:paraId="724F45B3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04 Работать в коллективе и команде, эффективно взаимодействовать с коллегами, руководством, клиентами</w:t>
            </w:r>
          </w:p>
          <w:p w14:paraId="6631C5CF" w14:textId="77777777" w:rsidR="00FB717E" w:rsidRPr="00FB717E" w:rsidRDefault="00FB717E" w:rsidP="00FB717E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r w:rsidRPr="00FB717E">
              <w:rPr>
                <w:rFonts w:ascii="Times New Roman" w:hAnsi="Times New Roman" w:cs="Times New Roman"/>
                <w:bCs/>
              </w:rPr>
              <w:t xml:space="preserve">ОК 05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  <w:p w14:paraId="1E7E889E" w14:textId="77777777" w:rsidR="00FB717E" w:rsidRPr="00FB717E" w:rsidRDefault="00FB717E" w:rsidP="00FB717E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r w:rsidRPr="00FB717E">
              <w:rPr>
                <w:rFonts w:ascii="Times New Roman" w:hAnsi="Times New Roman" w:cs="Times New Roman"/>
                <w:bCs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14:paraId="774BD6E2" w14:textId="77777777" w:rsidR="00FB717E" w:rsidRPr="00FB717E" w:rsidRDefault="00FB717E" w:rsidP="00FB717E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r w:rsidRPr="00FB717E">
              <w:rPr>
                <w:rFonts w:ascii="Times New Roman" w:hAnsi="Times New Roman" w:cs="Times New Roman"/>
                <w:bCs/>
              </w:rPr>
              <w:t xml:space="preserve">ОК 07 Содействовать сохранению окружающей среды, ресурсосбережению, эффективно действовать в чрезвычайных ситуациях. </w:t>
            </w:r>
          </w:p>
          <w:p w14:paraId="337F92DD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09 Использовать информационные технологии в профессиональной деятельности</w:t>
            </w:r>
          </w:p>
          <w:p w14:paraId="4031FE61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10 Пользоваться профессиональной документацией на государственном и иностранном языках</w:t>
            </w:r>
          </w:p>
          <w:p w14:paraId="58F89DC3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1.1. Осуществлять пуск и остановку теплотехнического оборудования и систем тепло- и топливоснабжения</w:t>
            </w:r>
          </w:p>
          <w:p w14:paraId="54C92977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1.2. Управлять режимами   работы теплотехнического оборудования и систем тепло- и топливоснабжения</w:t>
            </w:r>
          </w:p>
          <w:p w14:paraId="44489C16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1.3. Осуществлять мероприятия по предупреждению, локализации и ликвидации аварий теплотехнического оборудования и систем тепло- и топливоснабжения</w:t>
            </w:r>
          </w:p>
          <w:p w14:paraId="3098DA60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lastRenderedPageBreak/>
              <w:t>ПК 2.1. Выполнять дефектацию теплотехнического оборудования и систем тепло- и топливоснабжения</w:t>
            </w:r>
          </w:p>
          <w:p w14:paraId="72FE5B4E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2.2. Производить ремонт теплотехнического оборудования и систем тепло- и топливоснабжения</w:t>
            </w:r>
          </w:p>
          <w:p w14:paraId="2301B5A6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3.1. Проводить наладку и испытания теплотехнического оборудования и систем тепло- и топливоснабжения</w:t>
            </w:r>
          </w:p>
          <w:p w14:paraId="13A273F4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3.2. Составлять отчётную документацию по результатам наладки и испытаний теплотехнического оборудования и систем, тепло- и топливоснабжения</w:t>
            </w:r>
          </w:p>
          <w:p w14:paraId="5A471887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4.1. Планировать и организовывать производственную деятельность обслуживающего персонала теплотехнического оборудования и систем тепло- и топливоснабжения</w:t>
            </w:r>
          </w:p>
          <w:p w14:paraId="7484D86B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4.2. Осуществлять оценку экономической эффективности производственной деятельности обслуживающего персонала теплотехнического оборудования и систем тепло- и топливоснабжения</w:t>
            </w:r>
          </w:p>
          <w:p w14:paraId="276F77DC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4.3. Осуществлять оценку выполнения требований правил охраны труда и промышленной безопасности обслуживающего персонала теплотехнического оборудования и систем тепло- и топливоснабжения</w:t>
            </w:r>
          </w:p>
          <w:p w14:paraId="7A55F77A" w14:textId="77777777" w:rsidR="00FB717E" w:rsidRPr="00B577A2" w:rsidRDefault="00FB717E" w:rsidP="00FB717E">
            <w:pPr>
              <w:rPr>
                <w:bCs/>
              </w:rPr>
            </w:pPr>
            <w:r>
              <w:rPr>
                <w:bCs/>
              </w:rPr>
              <w:t xml:space="preserve">ЛР 4 </w:t>
            </w:r>
            <w:r w:rsidRPr="00B577A2">
              <w:rPr>
                <w:bCs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B577A2">
              <w:rPr>
                <w:bCs/>
              </w:rPr>
              <w:br/>
              <w:t xml:space="preserve"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</w:t>
            </w:r>
            <w:r w:rsidRPr="00B577A2">
              <w:rPr>
                <w:bCs/>
              </w:rPr>
              <w:lastRenderedPageBreak/>
              <w:t>среде личностно и профессионального конструктивного «цифрового следа»</w:t>
            </w:r>
          </w:p>
          <w:p w14:paraId="4F040B3D" w14:textId="77777777" w:rsidR="00FB717E" w:rsidRPr="00B577A2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  <w:p w14:paraId="6930102E" w14:textId="77777777" w:rsidR="00FB717E" w:rsidRPr="00B577A2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14:paraId="73E99990" w14:textId="77777777" w:rsidR="00FB717E" w:rsidRPr="009C282C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464" w:type="pct"/>
          </w:tcPr>
          <w:p w14:paraId="63B515E2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lastRenderedPageBreak/>
              <w:t>Перечисляет способы графического представления объектов;</w:t>
            </w:r>
          </w:p>
          <w:p w14:paraId="35156096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Перечисляет условные обозначения;</w:t>
            </w:r>
          </w:p>
          <w:p w14:paraId="10271A09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Cs/>
              </w:rPr>
              <w:t>Выполняет технологические схемы, подбирая условные обозначения элементов схем</w:t>
            </w:r>
          </w:p>
          <w:p w14:paraId="471E7FF2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Перечисляет требования государственных стандартов ЕСКД и ЕСТД;</w:t>
            </w:r>
          </w:p>
          <w:p w14:paraId="781F34FC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По заданным параметрам выполняет чертежи в соответствии с требованиями с ЕСКД, ЕСТД</w:t>
            </w:r>
          </w:p>
          <w:p w14:paraId="6040B216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 xml:space="preserve">оценка «отлично» </w:t>
            </w:r>
            <w:r w:rsidRPr="009C282C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2CFCF0A7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«хорошо»</w:t>
            </w:r>
            <w:r w:rsidRPr="009C282C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</w:t>
            </w:r>
            <w:r w:rsidRPr="009C282C">
              <w:lastRenderedPageBreak/>
              <w:t>практических вопросов и задач, владеет необходимыми навыками и приемами их выполнения;</w:t>
            </w:r>
          </w:p>
          <w:p w14:paraId="7EA8F767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3282839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269BEBA6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t>‒</w:t>
            </w:r>
            <w:r w:rsidRPr="009C282C">
              <w:rPr>
                <w:b/>
                <w:i/>
              </w:rPr>
              <w:t>оценка «неудовлетворительно»</w:t>
            </w:r>
            <w:r w:rsidRPr="009C282C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</w:t>
            </w:r>
            <w:r w:rsidRPr="009C282C">
              <w:lastRenderedPageBreak/>
              <w:t>не справляется с ними самостоятельно.</w:t>
            </w:r>
          </w:p>
        </w:tc>
        <w:tc>
          <w:tcPr>
            <w:tcW w:w="1144" w:type="pct"/>
          </w:tcPr>
          <w:p w14:paraId="46AC0A15" w14:textId="77777777" w:rsidR="00FB717E" w:rsidRPr="008E0341" w:rsidRDefault="00FB717E" w:rsidP="00BF4019">
            <w:pPr>
              <w:rPr>
                <w:b/>
                <w:bCs/>
              </w:rPr>
            </w:pPr>
            <w:r w:rsidRPr="008E0341">
              <w:rPr>
                <w:b/>
                <w:bCs/>
              </w:rPr>
              <w:lastRenderedPageBreak/>
              <w:t>Текущий контроль:</w:t>
            </w:r>
          </w:p>
          <w:p w14:paraId="510BAC1B" w14:textId="77777777" w:rsidR="00FB717E" w:rsidRPr="009C282C" w:rsidRDefault="00FB717E" w:rsidP="00BF4019">
            <w:pPr>
              <w:rPr>
                <w:bCs/>
                <w:lang w:eastAsia="en-US"/>
              </w:rPr>
            </w:pPr>
            <w:r w:rsidRPr="009C282C">
              <w:rPr>
                <w:bCs/>
                <w:lang w:eastAsia="en-US"/>
              </w:rPr>
              <w:t>- устный опрос;</w:t>
            </w:r>
          </w:p>
          <w:p w14:paraId="47D677E7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практические задания;</w:t>
            </w:r>
          </w:p>
          <w:p w14:paraId="09C2A892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тестирование;</w:t>
            </w:r>
          </w:p>
          <w:p w14:paraId="0BC99FBD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кейс-задача;</w:t>
            </w:r>
          </w:p>
          <w:p w14:paraId="5101E010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самостоятельная работа;</w:t>
            </w:r>
          </w:p>
          <w:p w14:paraId="4FFDADD0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контрольная работа;</w:t>
            </w:r>
          </w:p>
          <w:p w14:paraId="5201E2E5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 xml:space="preserve">-  оценка на практических занятиях, </w:t>
            </w:r>
            <w:proofErr w:type="gramStart"/>
            <w:r w:rsidRPr="009C282C">
              <w:rPr>
                <w:bCs/>
              </w:rPr>
              <w:t>индивидуальных  заданий</w:t>
            </w:r>
            <w:proofErr w:type="gramEnd"/>
            <w:r w:rsidRPr="009C282C">
              <w:rPr>
                <w:bCs/>
              </w:rPr>
              <w:t>, внеаудиторной самостоятельной работы;</w:t>
            </w:r>
          </w:p>
          <w:p w14:paraId="2D6A5F55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мониторинг роста творческой активности и самостоятельности;</w:t>
            </w:r>
          </w:p>
          <w:p w14:paraId="64D8082F" w14:textId="77777777" w:rsidR="00FB717E" w:rsidRPr="008E0341" w:rsidRDefault="00FB717E" w:rsidP="00BF4019">
            <w:pPr>
              <w:rPr>
                <w:b/>
                <w:bCs/>
                <w:u w:val="single"/>
              </w:rPr>
            </w:pPr>
            <w:r w:rsidRPr="008E0341">
              <w:rPr>
                <w:b/>
                <w:bCs/>
              </w:rPr>
              <w:t>Промежуточная аттестация:</w:t>
            </w:r>
          </w:p>
          <w:p w14:paraId="4EBED7C7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зачёт - накопительная оценка.</w:t>
            </w:r>
          </w:p>
        </w:tc>
      </w:tr>
      <w:tr w:rsidR="00FB717E" w:rsidRPr="006B3BDD" w14:paraId="44B850FC" w14:textId="77777777" w:rsidTr="00BF4019">
        <w:trPr>
          <w:trHeight w:val="4108"/>
        </w:trPr>
        <w:tc>
          <w:tcPr>
            <w:tcW w:w="2392" w:type="pct"/>
          </w:tcPr>
          <w:p w14:paraId="71642CBE" w14:textId="77777777" w:rsidR="00FB717E" w:rsidRPr="009C282C" w:rsidRDefault="00FB717E" w:rsidP="00BF401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Уметь:</w:t>
            </w:r>
          </w:p>
          <w:p w14:paraId="2B157993" w14:textId="77777777" w:rsidR="00FB717E" w:rsidRPr="009C282C" w:rsidRDefault="00FB717E" w:rsidP="00BF4019">
            <w:pPr>
              <w:jc w:val="both"/>
            </w:pPr>
            <w:r w:rsidRPr="009C282C">
              <w:t>Выполнять графические изображения</w:t>
            </w:r>
          </w:p>
          <w:p w14:paraId="71E5BC50" w14:textId="77777777" w:rsidR="00FB717E" w:rsidRPr="009C282C" w:rsidRDefault="00FB717E" w:rsidP="00BF4019">
            <w:pPr>
              <w:ind w:firstLine="30"/>
              <w:jc w:val="both"/>
            </w:pPr>
            <w:r w:rsidRPr="009C282C">
              <w:t>технологического оборудования и</w:t>
            </w:r>
          </w:p>
          <w:p w14:paraId="157646F2" w14:textId="77777777" w:rsidR="00FB717E" w:rsidRPr="009C282C" w:rsidRDefault="00FB717E" w:rsidP="00BF4019">
            <w:pPr>
              <w:ind w:firstLine="30"/>
              <w:jc w:val="both"/>
            </w:pPr>
            <w:r w:rsidRPr="009C282C">
              <w:t>технологических схем в машинной графике;</w:t>
            </w:r>
          </w:p>
          <w:p w14:paraId="758C6B62" w14:textId="77777777" w:rsidR="00FB717E" w:rsidRPr="009C282C" w:rsidRDefault="00FB717E" w:rsidP="00BF4019">
            <w:pPr>
              <w:jc w:val="both"/>
            </w:pPr>
            <w:r w:rsidRPr="009C282C">
              <w:t>Выполнять комплексные чертежи геометрических тел и проекции точек,</w:t>
            </w:r>
          </w:p>
          <w:p w14:paraId="270074A8" w14:textId="77777777" w:rsidR="00FB717E" w:rsidRPr="009C282C" w:rsidRDefault="00FB717E" w:rsidP="00BF4019">
            <w:pPr>
              <w:ind w:firstLine="30"/>
              <w:jc w:val="both"/>
            </w:pPr>
            <w:r w:rsidRPr="009C282C">
              <w:t xml:space="preserve">лежащих на их поверхности, в </w:t>
            </w:r>
          </w:p>
          <w:p w14:paraId="578813CB" w14:textId="77777777" w:rsidR="00FB717E" w:rsidRPr="009C282C" w:rsidRDefault="00FB717E" w:rsidP="00BF4019">
            <w:pPr>
              <w:ind w:firstLine="30"/>
              <w:jc w:val="both"/>
            </w:pPr>
            <w:r w:rsidRPr="009C282C">
              <w:t>машинной графике;</w:t>
            </w:r>
          </w:p>
          <w:p w14:paraId="1A6C2685" w14:textId="77777777" w:rsidR="00FB717E" w:rsidRPr="009C282C" w:rsidRDefault="00FB717E" w:rsidP="00BF4019">
            <w:pPr>
              <w:jc w:val="both"/>
            </w:pPr>
            <w:r w:rsidRPr="009C282C">
              <w:t>Выполнять чертежи технических</w:t>
            </w:r>
          </w:p>
          <w:p w14:paraId="420E72A4" w14:textId="77777777" w:rsidR="00FB717E" w:rsidRDefault="00FB717E" w:rsidP="00BF4019">
            <w:pPr>
              <w:jc w:val="both"/>
            </w:pPr>
            <w:r w:rsidRPr="009C282C">
              <w:t>деталей в машинной графике</w:t>
            </w:r>
          </w:p>
          <w:p w14:paraId="3F50CB81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02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199BEA1C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03 Планировать и реализовывать собственное профессиональное и личностное развитие</w:t>
            </w:r>
          </w:p>
          <w:p w14:paraId="0D70EA46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04 Работать в коллективе и команде, эффективно взаимодействовать с коллегами, руководством, клиентами</w:t>
            </w:r>
          </w:p>
          <w:p w14:paraId="3FD83873" w14:textId="77777777" w:rsidR="00FB717E" w:rsidRPr="00FB717E" w:rsidRDefault="00FB717E" w:rsidP="00FB717E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r w:rsidRPr="00FB717E">
              <w:rPr>
                <w:rFonts w:ascii="Times New Roman" w:hAnsi="Times New Roman" w:cs="Times New Roman"/>
                <w:bCs/>
              </w:rPr>
              <w:t xml:space="preserve">ОК 05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  <w:p w14:paraId="64FA7662" w14:textId="77777777" w:rsidR="00FB717E" w:rsidRPr="00FB717E" w:rsidRDefault="00FB717E" w:rsidP="00FB717E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r w:rsidRPr="00FB717E">
              <w:rPr>
                <w:rFonts w:ascii="Times New Roman" w:hAnsi="Times New Roman" w:cs="Times New Roman"/>
                <w:bCs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14:paraId="779C68F0" w14:textId="77777777" w:rsidR="00FB717E" w:rsidRPr="00FB717E" w:rsidRDefault="00FB717E" w:rsidP="00FB717E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r w:rsidRPr="00FB717E">
              <w:rPr>
                <w:rFonts w:ascii="Times New Roman" w:hAnsi="Times New Roman" w:cs="Times New Roman"/>
                <w:bCs/>
              </w:rPr>
              <w:t xml:space="preserve">ОК 07 Содействовать сохранению окружающей среды, ресурсосбережению, </w:t>
            </w:r>
            <w:r w:rsidRPr="00FB717E">
              <w:rPr>
                <w:rFonts w:ascii="Times New Roman" w:hAnsi="Times New Roman" w:cs="Times New Roman"/>
                <w:bCs/>
              </w:rPr>
              <w:lastRenderedPageBreak/>
              <w:t xml:space="preserve">эффективно действовать в чрезвычайных ситуациях. </w:t>
            </w:r>
          </w:p>
          <w:p w14:paraId="4672A923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09 Использовать информационные технологии в профессиональной деятельности</w:t>
            </w:r>
          </w:p>
          <w:p w14:paraId="37CF778F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10 Пользоваться профессиональной документацией на государственном и иностранном языках</w:t>
            </w:r>
          </w:p>
          <w:p w14:paraId="2D2A8C9B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1.1. Осуществлять пуск и остановку теплотехнического оборудования и систем тепло- и топливоснабжения</w:t>
            </w:r>
          </w:p>
          <w:p w14:paraId="5460E01D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1.2. Управлять режимами   работы теплотехнического оборудования и систем тепло- и топливоснабжения</w:t>
            </w:r>
          </w:p>
          <w:p w14:paraId="23828F28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1.3. Осуществлять мероприятия по предупреждению, локализации и ликвидации аварий теплотехнического оборудования и систем тепло- и топливоснабжения</w:t>
            </w:r>
          </w:p>
          <w:p w14:paraId="62BAA41B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2.1. Выполнять дефектацию теплотехнического оборудования и систем тепло- и топливоснабжения</w:t>
            </w:r>
          </w:p>
          <w:p w14:paraId="2D3690F4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2.2. Производить ремонт теплотехнического оборудования и систем тепло- и топливоснабжения</w:t>
            </w:r>
          </w:p>
          <w:p w14:paraId="21639EC2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3.1. Проводить наладку и испытания теплотехнического оборудования и систем тепло- и топливоснабжения</w:t>
            </w:r>
          </w:p>
          <w:p w14:paraId="05CE4236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3.2. Составлять отчётную документацию по результатам наладки и испытаний теплотехнического оборудования и систем, тепло- и топливоснабжения</w:t>
            </w:r>
          </w:p>
          <w:p w14:paraId="54CEBAE7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4.1. Планировать и организовывать производственную деятельность обслуживающего персонала теплотехнического оборудования и систем тепло- и топливоснабжения</w:t>
            </w:r>
          </w:p>
          <w:p w14:paraId="19E50CFB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4.2. Осуществлять оценку экономической эффективности производственной деятельности обслуживающего персонала теплотехнического оборудования и систем тепло- и топливоснабжения</w:t>
            </w:r>
          </w:p>
          <w:p w14:paraId="032FC397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4.3. Осуществлять оценку выполнения требований правил охраны труда и промышленной безопасности обслуживающего персонала теплотехнического оборудования и систем тепло- и топливоснабжения</w:t>
            </w:r>
          </w:p>
          <w:p w14:paraId="5A6F397E" w14:textId="77777777" w:rsidR="00FB717E" w:rsidRPr="00B577A2" w:rsidRDefault="00FB717E" w:rsidP="00BF4019">
            <w:pPr>
              <w:rPr>
                <w:bCs/>
              </w:rPr>
            </w:pPr>
            <w:r>
              <w:rPr>
                <w:bCs/>
              </w:rPr>
              <w:t xml:space="preserve">ЛР 4 </w:t>
            </w:r>
            <w:r w:rsidRPr="00B577A2">
              <w:rPr>
                <w:bCs/>
              </w:rPr>
              <w:t xml:space="preserve">Проявляющий и демонстрирующий уважение к труду человека, осознающий </w:t>
            </w:r>
            <w:r w:rsidRPr="00B577A2">
              <w:rPr>
                <w:bCs/>
              </w:rPr>
              <w:lastRenderedPageBreak/>
              <w:t xml:space="preserve">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B577A2">
              <w:rPr>
                <w:bCs/>
              </w:rPr>
              <w:br/>
              <w:t>к регулированию трудовых отношений. Ориентированный на самообразование и</w:t>
            </w:r>
            <w:r>
              <w:rPr>
                <w:bCs/>
              </w:rPr>
              <w:t xml:space="preserve"> </w:t>
            </w:r>
            <w:r w:rsidRPr="00B577A2">
              <w:rPr>
                <w:bCs/>
              </w:rPr>
              <w:t>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  <w:p w14:paraId="77FD751B" w14:textId="77777777" w:rsidR="00FB717E" w:rsidRPr="00B577A2" w:rsidRDefault="00FB717E" w:rsidP="00BF4019">
            <w:pPr>
              <w:rPr>
                <w:bCs/>
              </w:rPr>
            </w:pPr>
            <w:r w:rsidRPr="00B577A2">
              <w:rPr>
                <w:bCs/>
              </w:rPr>
      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  <w:p w14:paraId="518297F3" w14:textId="77777777" w:rsidR="00FB717E" w:rsidRPr="00B577A2" w:rsidRDefault="00FB717E" w:rsidP="00BF4019">
            <w:pPr>
              <w:rPr>
                <w:bCs/>
              </w:rPr>
            </w:pPr>
            <w:r w:rsidRPr="00B577A2">
              <w:rPr>
                <w:bCs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14:paraId="1A0C2AF5" w14:textId="77777777" w:rsidR="00FB717E" w:rsidRPr="009C282C" w:rsidRDefault="00FB717E" w:rsidP="00BF4019">
            <w:pPr>
              <w:jc w:val="both"/>
            </w:pPr>
            <w:r w:rsidRPr="00B577A2">
              <w:rPr>
                <w:bCs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464" w:type="pct"/>
          </w:tcPr>
          <w:p w14:paraId="5FD8BF23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lastRenderedPageBreak/>
              <w:t xml:space="preserve">По заданным </w:t>
            </w:r>
            <w:proofErr w:type="spellStart"/>
            <w:r w:rsidRPr="009C282C">
              <w:rPr>
                <w:bCs/>
              </w:rPr>
              <w:t>параметрамсоставляет</w:t>
            </w:r>
            <w:proofErr w:type="spellEnd"/>
            <w:r w:rsidRPr="009C282C">
              <w:rPr>
                <w:bCs/>
              </w:rPr>
              <w:t xml:space="preserve"> технологические схемы по специальности и выполняет их в ручной и машинной графике;</w:t>
            </w:r>
          </w:p>
          <w:p w14:paraId="19297C28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Расшифровывает условные обозначения на технологических схемах;</w:t>
            </w:r>
          </w:p>
          <w:p w14:paraId="678CC739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При выполнении чертежей оборудования выбирает масштаб; компоновку чертежа; минимальное количество видов, разрезов;</w:t>
            </w:r>
          </w:p>
          <w:p w14:paraId="1EC3B47E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Cs/>
              </w:rPr>
              <w:t>Демонстрирует составные части изделия и заносит их в таблицу перечня элементов</w:t>
            </w:r>
          </w:p>
          <w:p w14:paraId="54F016FF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 xml:space="preserve">Выполняет по алгоритму комплексный чертеж геометрического тела в ручной и машинной графике; </w:t>
            </w:r>
          </w:p>
          <w:p w14:paraId="19AF0A95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Cs/>
              </w:rPr>
              <w:t>Строит проекции точек, используя дополнительные построения</w:t>
            </w:r>
          </w:p>
          <w:p w14:paraId="6B35B6B7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Выбирает масштаб;</w:t>
            </w:r>
          </w:p>
          <w:p w14:paraId="06AF7A5A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Определяет минимальное количество видов и разрезов; определяет главный вид;</w:t>
            </w:r>
          </w:p>
          <w:p w14:paraId="14F58984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lastRenderedPageBreak/>
              <w:t>Оформляет чертеж в соответствии с требованиями ЕСКД в ручной и машинной графике</w:t>
            </w:r>
          </w:p>
          <w:p w14:paraId="2AA956FC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 xml:space="preserve">оценка «отлично» </w:t>
            </w:r>
            <w:r w:rsidRPr="009C282C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3D7AC6B5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«хорошо»</w:t>
            </w:r>
            <w:r w:rsidRPr="009C282C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2A25DA55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</w:t>
            </w:r>
            <w:r w:rsidRPr="009C282C">
              <w:lastRenderedPageBreak/>
              <w:t>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935BAC9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D4B6491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t>‒</w:t>
            </w:r>
            <w:r w:rsidRPr="009C282C">
              <w:rPr>
                <w:b/>
                <w:i/>
              </w:rPr>
              <w:t>оценка «неудовлетворительно»</w:t>
            </w:r>
            <w:r w:rsidRPr="009C282C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144" w:type="pct"/>
          </w:tcPr>
          <w:p w14:paraId="005E0DAF" w14:textId="77777777" w:rsidR="00FB717E" w:rsidRPr="009C282C" w:rsidRDefault="00FB717E" w:rsidP="00BF4019">
            <w:pPr>
              <w:rPr>
                <w:bCs/>
                <w:i/>
              </w:rPr>
            </w:pPr>
            <w:r w:rsidRPr="009C282C">
              <w:rPr>
                <w:bCs/>
                <w:i/>
              </w:rPr>
              <w:lastRenderedPageBreak/>
              <w:t>Текущий контроль</w:t>
            </w:r>
          </w:p>
          <w:p w14:paraId="333FA18E" w14:textId="77777777" w:rsidR="00FB717E" w:rsidRPr="009C282C" w:rsidRDefault="00FB717E" w:rsidP="00BF4019">
            <w:pPr>
              <w:rPr>
                <w:bCs/>
                <w:lang w:eastAsia="en-US"/>
              </w:rPr>
            </w:pPr>
            <w:r w:rsidRPr="009C282C">
              <w:rPr>
                <w:bCs/>
                <w:lang w:eastAsia="en-US"/>
              </w:rPr>
              <w:t>- устный опрос;</w:t>
            </w:r>
          </w:p>
          <w:p w14:paraId="2B259A28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практические задания;</w:t>
            </w:r>
          </w:p>
          <w:p w14:paraId="5C97C307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тестирование;</w:t>
            </w:r>
          </w:p>
          <w:p w14:paraId="4521BCDC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кейс-задача;</w:t>
            </w:r>
          </w:p>
          <w:p w14:paraId="3A570B2E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самостоятельная работа;</w:t>
            </w:r>
          </w:p>
          <w:p w14:paraId="3854B396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контрольная работа;</w:t>
            </w:r>
          </w:p>
          <w:p w14:paraId="247A4D19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 xml:space="preserve">-  оценка на практических занятиях, </w:t>
            </w:r>
            <w:proofErr w:type="gramStart"/>
            <w:r w:rsidRPr="009C282C">
              <w:rPr>
                <w:bCs/>
              </w:rPr>
              <w:t>индивидуальных  заданий</w:t>
            </w:r>
            <w:proofErr w:type="gramEnd"/>
            <w:r w:rsidRPr="009C282C">
              <w:rPr>
                <w:bCs/>
              </w:rPr>
              <w:t>, внеаудиторной самостоятельной работы;</w:t>
            </w:r>
          </w:p>
          <w:p w14:paraId="02EC7620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мониторинг роста творческой активности и самостоятельности;</w:t>
            </w:r>
          </w:p>
          <w:p w14:paraId="447C6C63" w14:textId="77777777" w:rsidR="00FB717E" w:rsidRPr="009C282C" w:rsidRDefault="00FB717E" w:rsidP="00BF4019">
            <w:pPr>
              <w:rPr>
                <w:bCs/>
                <w:u w:val="single"/>
              </w:rPr>
            </w:pPr>
            <w:r w:rsidRPr="009C282C">
              <w:rPr>
                <w:bCs/>
                <w:i/>
              </w:rPr>
              <w:t>Промежуточная аттестация</w:t>
            </w:r>
          </w:p>
          <w:p w14:paraId="7456E5BC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Cs/>
              </w:rPr>
              <w:t xml:space="preserve">зачёт - накопительная </w:t>
            </w:r>
            <w:proofErr w:type="gramStart"/>
            <w:r w:rsidRPr="009C282C">
              <w:rPr>
                <w:bCs/>
              </w:rPr>
              <w:t>оценка..</w:t>
            </w:r>
            <w:proofErr w:type="gramEnd"/>
          </w:p>
        </w:tc>
      </w:tr>
    </w:tbl>
    <w:p w14:paraId="6E07BEC4" w14:textId="77777777" w:rsidR="00FB717E" w:rsidRDefault="00FB717E" w:rsidP="001439AC">
      <w:pPr>
        <w:jc w:val="both"/>
        <w:rPr>
          <w:bCs/>
          <w:sz w:val="28"/>
          <w:szCs w:val="28"/>
          <w:lang w:eastAsia="ar-SA"/>
        </w:rPr>
      </w:pPr>
    </w:p>
    <w:sectPr w:rsidR="00FB717E" w:rsidSect="001439AC">
      <w:footerReference w:type="default" r:id="rId13"/>
      <w:pgSz w:w="11907" w:h="16840"/>
      <w:pgMar w:top="1134" w:right="1134" w:bottom="1134" w:left="1134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B705A" w14:textId="77777777" w:rsidR="00106377" w:rsidRDefault="00106377">
      <w:r>
        <w:separator/>
      </w:r>
    </w:p>
  </w:endnote>
  <w:endnote w:type="continuationSeparator" w:id="0">
    <w:p w14:paraId="62942F93" w14:textId="77777777" w:rsidR="00106377" w:rsidRDefault="0010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8D80D" w14:textId="77777777" w:rsidR="00E05472" w:rsidRDefault="00E05472" w:rsidP="00F11C61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3759">
      <w:rPr>
        <w:rStyle w:val="a7"/>
        <w:noProof/>
      </w:rPr>
      <w:t>21</w:t>
    </w:r>
    <w:r>
      <w:rPr>
        <w:rStyle w:val="a7"/>
      </w:rPr>
      <w:fldChar w:fldCharType="end"/>
    </w:r>
  </w:p>
  <w:p w14:paraId="39B526AA" w14:textId="77777777" w:rsidR="00E05472" w:rsidRDefault="00E05472" w:rsidP="00F11C6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E62A2" w14:textId="77777777" w:rsidR="00106377" w:rsidRDefault="00106377">
      <w:r>
        <w:separator/>
      </w:r>
    </w:p>
  </w:footnote>
  <w:footnote w:type="continuationSeparator" w:id="0">
    <w:p w14:paraId="05906552" w14:textId="77777777" w:rsidR="00106377" w:rsidRDefault="00106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6E1C64"/>
    <w:multiLevelType w:val="hybridMultilevel"/>
    <w:tmpl w:val="C796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77D64B7"/>
    <w:multiLevelType w:val="hybridMultilevel"/>
    <w:tmpl w:val="4F5CCB3C"/>
    <w:lvl w:ilvl="0" w:tplc="3DD448D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05505"/>
    <w:multiLevelType w:val="hybridMultilevel"/>
    <w:tmpl w:val="B874D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8" w15:restartNumberingAfterBreak="0">
    <w:nsid w:val="0FCF2E40"/>
    <w:multiLevelType w:val="multilevel"/>
    <w:tmpl w:val="AC4C7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E711101"/>
    <w:multiLevelType w:val="multilevel"/>
    <w:tmpl w:val="32D09E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0760A26"/>
    <w:multiLevelType w:val="hybridMultilevel"/>
    <w:tmpl w:val="0672C43A"/>
    <w:lvl w:ilvl="0" w:tplc="9EEEA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C0028D"/>
    <w:multiLevelType w:val="hybridMultilevel"/>
    <w:tmpl w:val="EDD6C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53E6A"/>
    <w:multiLevelType w:val="hybridMultilevel"/>
    <w:tmpl w:val="36B673E4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F1BA6"/>
    <w:multiLevelType w:val="hybridMultilevel"/>
    <w:tmpl w:val="EDD6C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20AD0"/>
    <w:multiLevelType w:val="hybridMultilevel"/>
    <w:tmpl w:val="E24643F4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6" w15:restartNumberingAfterBreak="0">
    <w:nsid w:val="547C5675"/>
    <w:multiLevelType w:val="hybridMultilevel"/>
    <w:tmpl w:val="0CB85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F20F25"/>
    <w:multiLevelType w:val="hybridMultilevel"/>
    <w:tmpl w:val="03EE050A"/>
    <w:lvl w:ilvl="0" w:tplc="8AE27D5C">
      <w:start w:val="1"/>
      <w:numFmt w:val="decimal"/>
      <w:lvlText w:val="%1."/>
      <w:lvlJc w:val="left"/>
      <w:pPr>
        <w:ind w:left="862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AF622F2"/>
    <w:multiLevelType w:val="hybridMultilevel"/>
    <w:tmpl w:val="9D16C9D8"/>
    <w:lvl w:ilvl="0" w:tplc="7850F6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072C12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7B1D4815"/>
    <w:multiLevelType w:val="hybridMultilevel"/>
    <w:tmpl w:val="FD903318"/>
    <w:lvl w:ilvl="0" w:tplc="0419000F">
      <w:start w:val="1"/>
      <w:numFmt w:val="decimal"/>
      <w:lvlText w:val="%1."/>
      <w:lvlJc w:val="left"/>
      <w:pPr>
        <w:ind w:left="716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0E7A62"/>
    <w:multiLevelType w:val="hybridMultilevel"/>
    <w:tmpl w:val="A0A43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21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0"/>
  </w:num>
  <w:num w:numId="11">
    <w:abstractNumId w:val="12"/>
  </w:num>
  <w:num w:numId="12">
    <w:abstractNumId w:val="23"/>
  </w:num>
  <w:num w:numId="13">
    <w:abstractNumId w:val="13"/>
  </w:num>
  <w:num w:numId="14">
    <w:abstractNumId w:val="2"/>
  </w:num>
  <w:num w:numId="15">
    <w:abstractNumId w:val="20"/>
  </w:num>
  <w:num w:numId="16">
    <w:abstractNumId w:val="14"/>
  </w:num>
  <w:num w:numId="17">
    <w:abstractNumId w:val="3"/>
  </w:num>
  <w:num w:numId="18">
    <w:abstractNumId w:val="7"/>
  </w:num>
  <w:num w:numId="19">
    <w:abstractNumId w:val="17"/>
  </w:num>
  <w:num w:numId="20">
    <w:abstractNumId w:val="8"/>
  </w:num>
  <w:num w:numId="21">
    <w:abstractNumId w:val="11"/>
  </w:num>
  <w:num w:numId="22">
    <w:abstractNumId w:val="18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C61"/>
    <w:rsid w:val="0000412A"/>
    <w:rsid w:val="00012C25"/>
    <w:rsid w:val="000138EB"/>
    <w:rsid w:val="00013F7A"/>
    <w:rsid w:val="00034C4B"/>
    <w:rsid w:val="00036861"/>
    <w:rsid w:val="00044890"/>
    <w:rsid w:val="0005510F"/>
    <w:rsid w:val="0006420F"/>
    <w:rsid w:val="00077D27"/>
    <w:rsid w:val="00096FFC"/>
    <w:rsid w:val="00097357"/>
    <w:rsid w:val="000B072B"/>
    <w:rsid w:val="000B256F"/>
    <w:rsid w:val="000B29D1"/>
    <w:rsid w:val="000C020B"/>
    <w:rsid w:val="000D073B"/>
    <w:rsid w:val="000D2FF1"/>
    <w:rsid w:val="000D40DB"/>
    <w:rsid w:val="000E008F"/>
    <w:rsid w:val="00104021"/>
    <w:rsid w:val="00104FBE"/>
    <w:rsid w:val="00105169"/>
    <w:rsid w:val="00106377"/>
    <w:rsid w:val="00120C2B"/>
    <w:rsid w:val="00123291"/>
    <w:rsid w:val="00133D5D"/>
    <w:rsid w:val="001439AC"/>
    <w:rsid w:val="00177284"/>
    <w:rsid w:val="00184E93"/>
    <w:rsid w:val="0018743B"/>
    <w:rsid w:val="00194807"/>
    <w:rsid w:val="00194B12"/>
    <w:rsid w:val="001A364D"/>
    <w:rsid w:val="001D181A"/>
    <w:rsid w:val="001D3E1C"/>
    <w:rsid w:val="001D75F6"/>
    <w:rsid w:val="001E0EA9"/>
    <w:rsid w:val="001E47EC"/>
    <w:rsid w:val="00220407"/>
    <w:rsid w:val="002512E4"/>
    <w:rsid w:val="00260880"/>
    <w:rsid w:val="0026282C"/>
    <w:rsid w:val="0026588B"/>
    <w:rsid w:val="00285352"/>
    <w:rsid w:val="00293EEF"/>
    <w:rsid w:val="002A0FEC"/>
    <w:rsid w:val="002B6019"/>
    <w:rsid w:val="002C0399"/>
    <w:rsid w:val="002D25B7"/>
    <w:rsid w:val="002D5AD3"/>
    <w:rsid w:val="002E2402"/>
    <w:rsid w:val="002F146F"/>
    <w:rsid w:val="00305232"/>
    <w:rsid w:val="0031449D"/>
    <w:rsid w:val="00354C92"/>
    <w:rsid w:val="00355BF2"/>
    <w:rsid w:val="00360BAE"/>
    <w:rsid w:val="0036455F"/>
    <w:rsid w:val="003A022B"/>
    <w:rsid w:val="003A640C"/>
    <w:rsid w:val="003A68C5"/>
    <w:rsid w:val="003C5613"/>
    <w:rsid w:val="003E0605"/>
    <w:rsid w:val="003F5D52"/>
    <w:rsid w:val="00405543"/>
    <w:rsid w:val="004150C0"/>
    <w:rsid w:val="00415330"/>
    <w:rsid w:val="00417ED9"/>
    <w:rsid w:val="004244FA"/>
    <w:rsid w:val="0042712C"/>
    <w:rsid w:val="00430509"/>
    <w:rsid w:val="00432B15"/>
    <w:rsid w:val="00434084"/>
    <w:rsid w:val="004444D3"/>
    <w:rsid w:val="00454142"/>
    <w:rsid w:val="004566C5"/>
    <w:rsid w:val="00465D6D"/>
    <w:rsid w:val="00480194"/>
    <w:rsid w:val="00480267"/>
    <w:rsid w:val="004843FA"/>
    <w:rsid w:val="00484CC4"/>
    <w:rsid w:val="004A0CEC"/>
    <w:rsid w:val="004B3B1C"/>
    <w:rsid w:val="00504847"/>
    <w:rsid w:val="00505647"/>
    <w:rsid w:val="005338DA"/>
    <w:rsid w:val="00535CE5"/>
    <w:rsid w:val="00553A27"/>
    <w:rsid w:val="00577B06"/>
    <w:rsid w:val="005801C3"/>
    <w:rsid w:val="00585E92"/>
    <w:rsid w:val="00596C69"/>
    <w:rsid w:val="005A34FF"/>
    <w:rsid w:val="005D0860"/>
    <w:rsid w:val="005E35F6"/>
    <w:rsid w:val="00614277"/>
    <w:rsid w:val="006324C3"/>
    <w:rsid w:val="00634122"/>
    <w:rsid w:val="0065015B"/>
    <w:rsid w:val="00653C76"/>
    <w:rsid w:val="00662FD5"/>
    <w:rsid w:val="00665E5A"/>
    <w:rsid w:val="00683759"/>
    <w:rsid w:val="00690A59"/>
    <w:rsid w:val="006F5F97"/>
    <w:rsid w:val="007000BA"/>
    <w:rsid w:val="007039A9"/>
    <w:rsid w:val="007151CF"/>
    <w:rsid w:val="00716411"/>
    <w:rsid w:val="00721267"/>
    <w:rsid w:val="0072294C"/>
    <w:rsid w:val="00761810"/>
    <w:rsid w:val="007669A2"/>
    <w:rsid w:val="00773E54"/>
    <w:rsid w:val="0078050F"/>
    <w:rsid w:val="007832FB"/>
    <w:rsid w:val="007A7193"/>
    <w:rsid w:val="007B4970"/>
    <w:rsid w:val="007D0C9F"/>
    <w:rsid w:val="00813E0D"/>
    <w:rsid w:val="008275C1"/>
    <w:rsid w:val="00845D18"/>
    <w:rsid w:val="008501D4"/>
    <w:rsid w:val="00872724"/>
    <w:rsid w:val="00876606"/>
    <w:rsid w:val="00882FA9"/>
    <w:rsid w:val="008843DE"/>
    <w:rsid w:val="008A219B"/>
    <w:rsid w:val="008A2FE8"/>
    <w:rsid w:val="008A78DA"/>
    <w:rsid w:val="008B1E4E"/>
    <w:rsid w:val="008B4A68"/>
    <w:rsid w:val="008C69B1"/>
    <w:rsid w:val="008C73EB"/>
    <w:rsid w:val="008D49E5"/>
    <w:rsid w:val="008E58EA"/>
    <w:rsid w:val="008F42E0"/>
    <w:rsid w:val="009068DB"/>
    <w:rsid w:val="009231F5"/>
    <w:rsid w:val="009257D2"/>
    <w:rsid w:val="00935046"/>
    <w:rsid w:val="009713E6"/>
    <w:rsid w:val="00971AFC"/>
    <w:rsid w:val="00973286"/>
    <w:rsid w:val="009C75FB"/>
    <w:rsid w:val="009D23F4"/>
    <w:rsid w:val="009F7D03"/>
    <w:rsid w:val="00A2518C"/>
    <w:rsid w:val="00A5066D"/>
    <w:rsid w:val="00A53ABD"/>
    <w:rsid w:val="00A553B2"/>
    <w:rsid w:val="00A629DD"/>
    <w:rsid w:val="00A63418"/>
    <w:rsid w:val="00A64922"/>
    <w:rsid w:val="00A65DEE"/>
    <w:rsid w:val="00A802F9"/>
    <w:rsid w:val="00A80F88"/>
    <w:rsid w:val="00A81223"/>
    <w:rsid w:val="00A81F07"/>
    <w:rsid w:val="00A84EA2"/>
    <w:rsid w:val="00AA7DEB"/>
    <w:rsid w:val="00AB3AB0"/>
    <w:rsid w:val="00AD4DEC"/>
    <w:rsid w:val="00AE188D"/>
    <w:rsid w:val="00AE73F7"/>
    <w:rsid w:val="00AF09FC"/>
    <w:rsid w:val="00AF1AAA"/>
    <w:rsid w:val="00AF479E"/>
    <w:rsid w:val="00B142EF"/>
    <w:rsid w:val="00B1573E"/>
    <w:rsid w:val="00B330EF"/>
    <w:rsid w:val="00B60F9F"/>
    <w:rsid w:val="00B62857"/>
    <w:rsid w:val="00B64273"/>
    <w:rsid w:val="00B70DF6"/>
    <w:rsid w:val="00B73157"/>
    <w:rsid w:val="00B833C7"/>
    <w:rsid w:val="00B835EF"/>
    <w:rsid w:val="00B930A6"/>
    <w:rsid w:val="00B937A3"/>
    <w:rsid w:val="00B96256"/>
    <w:rsid w:val="00BA4229"/>
    <w:rsid w:val="00BA771F"/>
    <w:rsid w:val="00BD1243"/>
    <w:rsid w:val="00BE0539"/>
    <w:rsid w:val="00C15DD1"/>
    <w:rsid w:val="00C2228B"/>
    <w:rsid w:val="00C54F76"/>
    <w:rsid w:val="00C62861"/>
    <w:rsid w:val="00C65867"/>
    <w:rsid w:val="00C7402F"/>
    <w:rsid w:val="00C90BF7"/>
    <w:rsid w:val="00CA14C0"/>
    <w:rsid w:val="00CA2CCA"/>
    <w:rsid w:val="00CA45AB"/>
    <w:rsid w:val="00CA5BCB"/>
    <w:rsid w:val="00CB73A8"/>
    <w:rsid w:val="00CD3BB7"/>
    <w:rsid w:val="00CE6F1C"/>
    <w:rsid w:val="00CE7515"/>
    <w:rsid w:val="00D03BDA"/>
    <w:rsid w:val="00D157DD"/>
    <w:rsid w:val="00D20624"/>
    <w:rsid w:val="00D22589"/>
    <w:rsid w:val="00D331F0"/>
    <w:rsid w:val="00D44F92"/>
    <w:rsid w:val="00D55499"/>
    <w:rsid w:val="00D566FA"/>
    <w:rsid w:val="00D62198"/>
    <w:rsid w:val="00D67896"/>
    <w:rsid w:val="00D71448"/>
    <w:rsid w:val="00D82A31"/>
    <w:rsid w:val="00D91680"/>
    <w:rsid w:val="00D97670"/>
    <w:rsid w:val="00DA4D94"/>
    <w:rsid w:val="00DB3016"/>
    <w:rsid w:val="00DB4778"/>
    <w:rsid w:val="00DC4957"/>
    <w:rsid w:val="00DE547D"/>
    <w:rsid w:val="00DF0A76"/>
    <w:rsid w:val="00DF2826"/>
    <w:rsid w:val="00DF52B7"/>
    <w:rsid w:val="00E0001F"/>
    <w:rsid w:val="00E0158A"/>
    <w:rsid w:val="00E042CF"/>
    <w:rsid w:val="00E05472"/>
    <w:rsid w:val="00E072A7"/>
    <w:rsid w:val="00E32F86"/>
    <w:rsid w:val="00E35D97"/>
    <w:rsid w:val="00E604FC"/>
    <w:rsid w:val="00E63129"/>
    <w:rsid w:val="00E70BC2"/>
    <w:rsid w:val="00E7304B"/>
    <w:rsid w:val="00E81E01"/>
    <w:rsid w:val="00E85304"/>
    <w:rsid w:val="00E90F92"/>
    <w:rsid w:val="00E96048"/>
    <w:rsid w:val="00EB159E"/>
    <w:rsid w:val="00EB45EE"/>
    <w:rsid w:val="00EB6FE7"/>
    <w:rsid w:val="00ED3086"/>
    <w:rsid w:val="00ED46F3"/>
    <w:rsid w:val="00EE0EAC"/>
    <w:rsid w:val="00EF184C"/>
    <w:rsid w:val="00EF2AE2"/>
    <w:rsid w:val="00EF33D4"/>
    <w:rsid w:val="00EF62F1"/>
    <w:rsid w:val="00F0700B"/>
    <w:rsid w:val="00F11C61"/>
    <w:rsid w:val="00F31073"/>
    <w:rsid w:val="00F43091"/>
    <w:rsid w:val="00F44E4D"/>
    <w:rsid w:val="00F47740"/>
    <w:rsid w:val="00F608DB"/>
    <w:rsid w:val="00F800D4"/>
    <w:rsid w:val="00F853B4"/>
    <w:rsid w:val="00FA45B9"/>
    <w:rsid w:val="00FB0978"/>
    <w:rsid w:val="00FB717E"/>
    <w:rsid w:val="00FD0230"/>
    <w:rsid w:val="00FD1DFD"/>
    <w:rsid w:val="00FE2661"/>
    <w:rsid w:val="00FF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B6855"/>
  <w15:chartTrackingRefBased/>
  <w15:docId w15:val="{2090C709-FD42-486A-AE01-C5DB3D7FF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F11C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1C61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CA14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293E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11C61"/>
    <w:rPr>
      <w:sz w:val="24"/>
      <w:szCs w:val="24"/>
      <w:lang w:val="ru-RU" w:eastAsia="ru-RU" w:bidi="ar-SA"/>
    </w:rPr>
  </w:style>
  <w:style w:type="paragraph" w:styleId="2">
    <w:name w:val="Body Text Indent 2"/>
    <w:basedOn w:val="a"/>
    <w:link w:val="20"/>
    <w:rsid w:val="00F11C61"/>
    <w:pPr>
      <w:spacing w:after="120" w:line="480" w:lineRule="auto"/>
      <w:ind w:left="283"/>
    </w:pPr>
  </w:style>
  <w:style w:type="paragraph" w:styleId="a3">
    <w:name w:val="Body Text"/>
    <w:basedOn w:val="a"/>
    <w:link w:val="a4"/>
    <w:rsid w:val="00F11C61"/>
    <w:pPr>
      <w:spacing w:after="120"/>
    </w:pPr>
  </w:style>
  <w:style w:type="character" w:customStyle="1" w:styleId="a4">
    <w:name w:val="Основной текст Знак"/>
    <w:link w:val="a3"/>
    <w:rsid w:val="00F11C61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rsid w:val="00F11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F11C61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F11C61"/>
  </w:style>
  <w:style w:type="character" w:styleId="a8">
    <w:name w:val="Hyperlink"/>
    <w:rsid w:val="00F11C61"/>
    <w:rPr>
      <w:color w:val="0000FF"/>
      <w:u w:val="single"/>
    </w:rPr>
  </w:style>
  <w:style w:type="character" w:customStyle="1" w:styleId="20">
    <w:name w:val="Основной текст с отступом 2 Знак"/>
    <w:link w:val="2"/>
    <w:rsid w:val="00F11C61"/>
    <w:rPr>
      <w:sz w:val="24"/>
      <w:szCs w:val="24"/>
      <w:lang w:val="ru-RU" w:eastAsia="ru-RU" w:bidi="ar-SA"/>
    </w:rPr>
  </w:style>
  <w:style w:type="paragraph" w:customStyle="1" w:styleId="Style43">
    <w:name w:val="Style43"/>
    <w:basedOn w:val="a"/>
    <w:rsid w:val="00F11C61"/>
    <w:pPr>
      <w:widowControl w:val="0"/>
      <w:autoSpaceDE w:val="0"/>
      <w:autoSpaceDN w:val="0"/>
      <w:adjustRightInd w:val="0"/>
      <w:spacing w:line="276" w:lineRule="exact"/>
    </w:pPr>
  </w:style>
  <w:style w:type="character" w:customStyle="1" w:styleId="51">
    <w:name w:val="Знак Знак5"/>
    <w:locked/>
    <w:rsid w:val="00CA14C0"/>
    <w:rPr>
      <w:sz w:val="24"/>
      <w:szCs w:val="24"/>
      <w:lang w:val="ru-RU" w:eastAsia="ru-RU" w:bidi="ar-SA"/>
    </w:rPr>
  </w:style>
  <w:style w:type="character" w:customStyle="1" w:styleId="21">
    <w:name w:val="Знак Знак2"/>
    <w:locked/>
    <w:rsid w:val="00CA14C0"/>
    <w:rPr>
      <w:sz w:val="24"/>
      <w:szCs w:val="24"/>
      <w:lang w:val="ru-RU" w:eastAsia="ru-RU" w:bidi="ar-SA"/>
    </w:rPr>
  </w:style>
  <w:style w:type="character" w:customStyle="1" w:styleId="b-serp-urlitem1">
    <w:name w:val="b-serp-url__item1"/>
    <w:basedOn w:val="a0"/>
    <w:rsid w:val="00CA14C0"/>
  </w:style>
  <w:style w:type="paragraph" w:customStyle="1" w:styleId="msonormalcxspmiddle">
    <w:name w:val="msonormalcxspmiddle"/>
    <w:basedOn w:val="a"/>
    <w:rsid w:val="00CA14C0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F31073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F31073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99"/>
    <w:qFormat/>
    <w:rsid w:val="0018743B"/>
    <w:pPr>
      <w:suppressAutoHyphens/>
      <w:ind w:left="708"/>
    </w:pPr>
    <w:rPr>
      <w:lang w:eastAsia="ar-SA"/>
    </w:rPr>
  </w:style>
  <w:style w:type="paragraph" w:customStyle="1" w:styleId="msonormalbullet1gif">
    <w:name w:val="msonormalbullet1.gif"/>
    <w:basedOn w:val="a"/>
    <w:rsid w:val="0018743B"/>
    <w:pPr>
      <w:suppressAutoHyphens/>
      <w:spacing w:before="280" w:after="280"/>
    </w:pPr>
    <w:rPr>
      <w:lang w:eastAsia="ar-SA"/>
    </w:rPr>
  </w:style>
  <w:style w:type="paragraph" w:customStyle="1" w:styleId="msonormalbullet2gif">
    <w:name w:val="msonormalbullet2.gif"/>
    <w:basedOn w:val="a"/>
    <w:rsid w:val="0018743B"/>
    <w:pPr>
      <w:suppressAutoHyphens/>
      <w:spacing w:before="280" w:after="280"/>
    </w:pPr>
    <w:rPr>
      <w:lang w:eastAsia="ar-SA"/>
    </w:rPr>
  </w:style>
  <w:style w:type="paragraph" w:customStyle="1" w:styleId="30">
    <w:name w:val="Обычный3"/>
    <w:rsid w:val="0018743B"/>
    <w:pPr>
      <w:ind w:firstLine="567"/>
      <w:jc w:val="both"/>
    </w:pPr>
    <w:rPr>
      <w:sz w:val="28"/>
      <w:lang w:eastAsia="ko-KR"/>
    </w:rPr>
  </w:style>
  <w:style w:type="paragraph" w:styleId="ad">
    <w:name w:val="Body Text Indent"/>
    <w:basedOn w:val="a"/>
    <w:link w:val="ae"/>
    <w:rsid w:val="0018743B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link w:val="ad"/>
    <w:rsid w:val="0018743B"/>
    <w:rPr>
      <w:sz w:val="24"/>
      <w:szCs w:val="24"/>
    </w:rPr>
  </w:style>
  <w:style w:type="paragraph" w:customStyle="1" w:styleId="11">
    <w:name w:val="Обычный1"/>
    <w:rsid w:val="0018743B"/>
    <w:pPr>
      <w:ind w:firstLine="567"/>
      <w:jc w:val="both"/>
    </w:pPr>
    <w:rPr>
      <w:sz w:val="28"/>
      <w:lang w:eastAsia="ko-KR"/>
    </w:rPr>
  </w:style>
  <w:style w:type="paragraph" w:customStyle="1" w:styleId="ConsPlusNormal">
    <w:name w:val="ConsPlusNormal"/>
    <w:rsid w:val="001232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с отступом 21"/>
    <w:basedOn w:val="a"/>
    <w:rsid w:val="0031449D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1">
    <w:name w:val="s_1"/>
    <w:basedOn w:val="a"/>
    <w:rsid w:val="00C54F76"/>
    <w:pPr>
      <w:spacing w:before="100" w:beforeAutospacing="1" w:after="100" w:afterAutospacing="1"/>
    </w:pPr>
  </w:style>
  <w:style w:type="character" w:customStyle="1" w:styleId="FontStyle59">
    <w:name w:val="Font Style59"/>
    <w:rsid w:val="00E05472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rsid w:val="00305232"/>
    <w:rPr>
      <w:rFonts w:ascii="Times New Roman" w:hAnsi="Times New Roman" w:cs="Times New Roman"/>
      <w:sz w:val="26"/>
      <w:szCs w:val="26"/>
    </w:rPr>
  </w:style>
  <w:style w:type="paragraph" w:styleId="af">
    <w:name w:val="header"/>
    <w:basedOn w:val="a"/>
    <w:link w:val="af0"/>
    <w:rsid w:val="00F853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F853B4"/>
    <w:rPr>
      <w:sz w:val="24"/>
      <w:szCs w:val="24"/>
    </w:rPr>
  </w:style>
  <w:style w:type="character" w:customStyle="1" w:styleId="50">
    <w:name w:val="Заголовок 5 Знак"/>
    <w:link w:val="5"/>
    <w:semiHidden/>
    <w:rsid w:val="00293EE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c">
    <w:name w:val="Абзац списка Знак"/>
    <w:link w:val="ab"/>
    <w:uiPriority w:val="34"/>
    <w:qFormat/>
    <w:locked/>
    <w:rsid w:val="001439AC"/>
    <w:rPr>
      <w:sz w:val="24"/>
      <w:szCs w:val="24"/>
      <w:lang w:eastAsia="ar-SA"/>
    </w:rPr>
  </w:style>
  <w:style w:type="paragraph" w:styleId="af1">
    <w:name w:val="Normal (Web)"/>
    <w:basedOn w:val="a"/>
    <w:uiPriority w:val="99"/>
    <w:rsid w:val="007151CF"/>
    <w:pPr>
      <w:spacing w:before="100" w:beforeAutospacing="1" w:after="100" w:afterAutospacing="1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0445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21480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5713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40AD5-011B-46F3-A6DE-4D93EC3E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21</Pages>
  <Words>4532</Words>
  <Characters>34026</Characters>
  <Application>Microsoft Office Word</Application>
  <DocSecurity>0</DocSecurity>
  <Lines>283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SPecialiST RePack</Company>
  <LinksUpToDate>false</LinksUpToDate>
  <CharactersWithSpaces>38482</CharactersWithSpaces>
  <SharedDoc>false</SharedDoc>
  <HLinks>
    <vt:vector size="18" baseType="variant">
      <vt:variant>
        <vt:i4>786513</vt:i4>
      </vt:variant>
      <vt:variant>
        <vt:i4>6</vt:i4>
      </vt:variant>
      <vt:variant>
        <vt:i4>0</vt:i4>
      </vt:variant>
      <vt:variant>
        <vt:i4>5</vt:i4>
      </vt:variant>
      <vt:variant>
        <vt:lpwstr>https://urait.ru/bcode/404452</vt:lpwstr>
      </vt:variant>
      <vt:variant>
        <vt:lpwstr/>
      </vt:variant>
      <vt:variant>
        <vt:i4>2490475</vt:i4>
      </vt:variant>
      <vt:variant>
        <vt:i4>3</vt:i4>
      </vt:variant>
      <vt:variant>
        <vt:i4>0</vt:i4>
      </vt:variant>
      <vt:variant>
        <vt:i4>5</vt:i4>
      </vt:variant>
      <vt:variant>
        <vt:lpwstr>https://znanium.com/catalog/product/1214804</vt:lpwstr>
      </vt:variant>
      <vt:variant>
        <vt:lpwstr/>
      </vt:variant>
      <vt:variant>
        <vt:i4>589905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https://urait.ru/bcode/457139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subject/>
  <dc:creator>nm201</dc:creator>
  <cp:keywords/>
  <cp:lastModifiedBy>Винюкова Татьяна Владимировна</cp:lastModifiedBy>
  <cp:revision>42</cp:revision>
  <cp:lastPrinted>2024-09-03T12:50:00Z</cp:lastPrinted>
  <dcterms:created xsi:type="dcterms:W3CDTF">2022-10-03T16:26:00Z</dcterms:created>
  <dcterms:modified xsi:type="dcterms:W3CDTF">2024-09-03T12:50:00Z</dcterms:modified>
</cp:coreProperties>
</file>